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240C3" w14:textId="77777777" w:rsidR="00E25C18" w:rsidRPr="00B140CE" w:rsidRDefault="008D5C2D">
      <w:pPr>
        <w:spacing w:before="59"/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z w:val="24"/>
          <w:szCs w:val="24"/>
        </w:rPr>
        <w:t>Cur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z w:val="24"/>
          <w:szCs w:val="24"/>
        </w:rPr>
        <w:t>icu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lu</w:t>
      </w:r>
      <w:r w:rsidRPr="00B140CE">
        <w:rPr>
          <w:rFonts w:asciiTheme="minorHAnsi" w:hAnsiTheme="minorHAnsi" w:cstheme="minorHAnsi"/>
          <w:b/>
          <w:sz w:val="24"/>
          <w:szCs w:val="24"/>
        </w:rPr>
        <w:t>m</w:t>
      </w:r>
      <w:r w:rsidRPr="00B140CE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Vit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b/>
          <w:sz w:val="24"/>
          <w:szCs w:val="24"/>
        </w:rPr>
        <w:t>e</w:t>
      </w:r>
    </w:p>
    <w:p w14:paraId="518B4C16" w14:textId="77777777" w:rsidR="00E25C18" w:rsidRPr="00B140CE" w:rsidRDefault="00E25C18">
      <w:pPr>
        <w:spacing w:before="10" w:line="180" w:lineRule="exact"/>
        <w:rPr>
          <w:rFonts w:asciiTheme="minorHAnsi" w:hAnsiTheme="minorHAnsi" w:cstheme="minorHAnsi"/>
          <w:sz w:val="19"/>
          <w:szCs w:val="19"/>
        </w:rPr>
      </w:pPr>
    </w:p>
    <w:p w14:paraId="67F2BA43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tion A      </w:t>
      </w:r>
      <w:r w:rsidRPr="00B140CE">
        <w:rPr>
          <w:rFonts w:asciiTheme="minorHAnsi" w:hAnsiTheme="minorHAnsi" w:cstheme="minorHAnsi"/>
          <w:b/>
          <w:spacing w:val="4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(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Per</w:t>
      </w:r>
      <w:r w:rsidRPr="00B140CE">
        <w:rPr>
          <w:rFonts w:asciiTheme="minorHAnsi" w:hAnsiTheme="minorHAnsi" w:cstheme="minorHAnsi"/>
          <w:b/>
          <w:sz w:val="24"/>
          <w:szCs w:val="24"/>
        </w:rPr>
        <w:t>so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z w:val="24"/>
          <w:szCs w:val="24"/>
        </w:rPr>
        <w:t>al Da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B140CE">
        <w:rPr>
          <w:rFonts w:asciiTheme="minorHAnsi" w:hAnsiTheme="minorHAnsi" w:cstheme="minorHAnsi"/>
          <w:b/>
          <w:sz w:val="24"/>
          <w:szCs w:val="24"/>
        </w:rPr>
        <w:t>a)</w:t>
      </w:r>
    </w:p>
    <w:p w14:paraId="65E0871C" w14:textId="77777777" w:rsidR="00E25C18" w:rsidRPr="00B140CE" w:rsidRDefault="00E25C18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76CCC847" w14:textId="486BBC3D" w:rsidR="00E25C18" w:rsidRPr="00B140CE" w:rsidRDefault="008D5C2D" w:rsidP="00B140CE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me:                                    </w:t>
      </w:r>
      <w:r w:rsidRPr="00B140CE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="00B140CE" w:rsidRPr="00B140CE">
        <w:rPr>
          <w:rFonts w:asciiTheme="minorHAnsi" w:hAnsiTheme="minorHAnsi" w:cstheme="minorHAnsi"/>
          <w:sz w:val="22"/>
          <w:szCs w:val="22"/>
        </w:rPr>
        <w:t>Maximus Poole</w:t>
      </w:r>
    </w:p>
    <w:p w14:paraId="292C4867" w14:textId="68214C9F" w:rsidR="00E25C18" w:rsidRPr="00B140CE" w:rsidRDefault="008D5C2D">
      <w:pPr>
        <w:spacing w:line="414" w:lineRule="auto"/>
        <w:ind w:left="100" w:right="628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B140CE">
        <w:rPr>
          <w:rFonts w:asciiTheme="minorHAnsi" w:hAnsiTheme="minorHAnsi" w:cstheme="minorHAnsi"/>
          <w:sz w:val="24"/>
          <w:szCs w:val="24"/>
        </w:rPr>
        <w:t xml:space="preserve">:                                       </w:t>
      </w:r>
      <w:r w:rsidRPr="00B140CE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="00B140CE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Fe</w:t>
      </w:r>
      <w:r w:rsidRPr="00B140CE">
        <w:rPr>
          <w:rFonts w:asciiTheme="minorHAnsi" w:hAnsiTheme="minorHAnsi" w:cstheme="minorHAnsi"/>
          <w:sz w:val="24"/>
          <w:szCs w:val="24"/>
        </w:rPr>
        <w:t xml:space="preserve">male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la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 xml:space="preserve">irth:                       </w:t>
      </w:r>
      <w:r w:rsidRPr="00B140CE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a 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:</w:t>
      </w:r>
      <w:r w:rsidRPr="00B140CE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Pr="00B140CE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tate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n):                </w:t>
      </w:r>
      <w:r w:rsidRPr="00B140CE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a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rit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tatus:                       </w:t>
      </w:r>
      <w:r w:rsidRPr="00B140CE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ied Numb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Chi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dr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n:             </w:t>
      </w:r>
      <w:r w:rsidRPr="00B140CE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1</w:t>
      </w:r>
    </w:p>
    <w:p w14:paraId="22E24D98" w14:textId="77777777" w:rsidR="00E25C18" w:rsidRPr="00B140CE" w:rsidRDefault="008D5C2D">
      <w:pPr>
        <w:spacing w:before="4"/>
        <w:ind w:left="2981" w:right="639" w:hanging="2881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Conta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t Add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B140CE">
        <w:rPr>
          <w:rFonts w:asciiTheme="minorHAnsi" w:hAnsiTheme="minorHAnsi" w:cstheme="minorHAnsi"/>
          <w:sz w:val="24"/>
          <w:szCs w:val="24"/>
        </w:rPr>
        <w:t xml:space="preserve">ss:                   </w:t>
      </w:r>
      <w:r w:rsidRPr="00B140CE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rtm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hool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usiness,</w:t>
      </w:r>
      <w:r w:rsidRPr="00B140C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Col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 xml:space="preserve">usiness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nd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ial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ien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</w:p>
    <w:p w14:paraId="5EC78035" w14:textId="77777777" w:rsidR="00E25C18" w:rsidRPr="00B140CE" w:rsidRDefault="00E25C18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268E4FBE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sidenti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l:                           </w:t>
      </w:r>
      <w:r w:rsidRPr="00B140C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No 11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Ha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d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, 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kuko,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os</w:t>
      </w:r>
    </w:p>
    <w:p w14:paraId="3C95E15F" w14:textId="77777777" w:rsidR="00E25C18" w:rsidRPr="00B140CE" w:rsidRDefault="00E25C18">
      <w:pPr>
        <w:spacing w:before="2" w:line="200" w:lineRule="exact"/>
        <w:rPr>
          <w:rFonts w:asciiTheme="minorHAnsi" w:hAnsiTheme="minorHAnsi" w:cstheme="minorHAnsi"/>
        </w:rPr>
      </w:pPr>
    </w:p>
    <w:p w14:paraId="5CF3DFF0" w14:textId="60854F25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lephone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Numb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r:              </w:t>
      </w:r>
      <w:r w:rsidRPr="00B140CE">
        <w:rPr>
          <w:rFonts w:asciiTheme="minorHAnsi" w:hAnsiTheme="minorHAnsi" w:cstheme="minorHAnsi"/>
          <w:sz w:val="24"/>
          <w:szCs w:val="24"/>
        </w:rPr>
        <w:t>08038500084</w:t>
      </w:r>
    </w:p>
    <w:p w14:paraId="12E2DFA5" w14:textId="77777777" w:rsidR="00E25C18" w:rsidRPr="00B140CE" w:rsidRDefault="00E25C18">
      <w:pPr>
        <w:spacing w:before="9" w:line="180" w:lineRule="exact"/>
        <w:rPr>
          <w:rFonts w:asciiTheme="minorHAnsi" w:hAnsiTheme="minorHAnsi" w:cstheme="minorHAnsi"/>
          <w:sz w:val="19"/>
          <w:szCs w:val="19"/>
        </w:rPr>
      </w:pPr>
    </w:p>
    <w:p w14:paraId="7F3A672A" w14:textId="0B4DC007" w:rsidR="00E25C18" w:rsidRDefault="008D5C2D" w:rsidP="00B140CE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mail  Add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re</w:t>
      </w:r>
      <w:r w:rsidRPr="00B140CE">
        <w:rPr>
          <w:rFonts w:asciiTheme="minorHAnsi" w:hAnsiTheme="minorHAnsi" w:cstheme="minorHAnsi"/>
          <w:sz w:val="24"/>
          <w:szCs w:val="24"/>
        </w:rPr>
        <w:t xml:space="preserve">ss:                   </w:t>
      </w:r>
      <w:r w:rsidRPr="00B140CE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hyperlink r:id="rId7" w:history="1">
        <w:r w:rsidR="00B140CE" w:rsidRPr="007D74DC">
          <w:rPr>
            <w:rStyle w:val="Hyperlink"/>
            <w:rFonts w:asciiTheme="minorHAnsi" w:hAnsiTheme="minorHAnsi" w:cstheme="minorHAnsi"/>
            <w:sz w:val="24"/>
            <w:szCs w:val="24"/>
          </w:rPr>
          <w:t>maximus@gmail.com</w:t>
        </w:r>
      </w:hyperlink>
    </w:p>
    <w:p w14:paraId="30452AB0" w14:textId="77777777" w:rsidR="00B140CE" w:rsidRPr="00B140CE" w:rsidRDefault="00B140CE" w:rsidP="00B140CE">
      <w:pPr>
        <w:ind w:left="100"/>
        <w:rPr>
          <w:rFonts w:asciiTheme="minorHAnsi" w:hAnsiTheme="minorHAnsi" w:cstheme="minorHAnsi"/>
          <w:sz w:val="24"/>
          <w:szCs w:val="24"/>
        </w:rPr>
      </w:pPr>
    </w:p>
    <w:p w14:paraId="7E949F9A" w14:textId="77777777" w:rsidR="00E25C18" w:rsidRPr="00B140CE" w:rsidRDefault="008D5C2D">
      <w:pPr>
        <w:spacing w:line="500" w:lineRule="atLeast"/>
        <w:ind w:left="100" w:right="6324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tion B      </w:t>
      </w:r>
      <w:r w:rsidRPr="00B140CE">
        <w:rPr>
          <w:rFonts w:asciiTheme="minorHAnsi" w:hAnsiTheme="minorHAnsi" w:cstheme="minorHAnsi"/>
          <w:b/>
          <w:spacing w:val="5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(E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du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ational 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B140CE">
        <w:rPr>
          <w:rFonts w:asciiTheme="minorHAnsi" w:hAnsiTheme="minorHAnsi" w:cstheme="minorHAnsi"/>
          <w:b/>
          <w:sz w:val="24"/>
          <w:szCs w:val="24"/>
        </w:rPr>
        <w:t>isto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y) 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B140CE">
        <w:rPr>
          <w:rFonts w:asciiTheme="minorHAnsi" w:hAnsiTheme="minorHAnsi" w:cstheme="minorHAnsi"/>
          <w:b/>
          <w:sz w:val="24"/>
          <w:szCs w:val="24"/>
        </w:rPr>
        <w:t>ools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/</w:t>
      </w:r>
      <w:r w:rsidRPr="00B140CE">
        <w:rPr>
          <w:rFonts w:asciiTheme="minorHAnsi" w:hAnsiTheme="minorHAnsi" w:cstheme="minorHAnsi"/>
          <w:b/>
          <w:sz w:val="24"/>
          <w:szCs w:val="24"/>
        </w:rPr>
        <w:t>I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z w:val="24"/>
          <w:szCs w:val="24"/>
        </w:rPr>
        <w:t>tituti</w:t>
      </w:r>
      <w:r w:rsidRPr="00B140CE">
        <w:rPr>
          <w:rFonts w:asciiTheme="minorHAnsi" w:hAnsiTheme="minorHAnsi" w:cstheme="minorHAnsi"/>
          <w:b/>
          <w:spacing w:val="-2"/>
          <w:sz w:val="24"/>
          <w:szCs w:val="24"/>
        </w:rPr>
        <w:t>o</w:t>
      </w:r>
      <w:r w:rsidRPr="00B140CE">
        <w:rPr>
          <w:rFonts w:asciiTheme="minorHAnsi" w:hAnsiTheme="minorHAnsi" w:cstheme="minorHAnsi"/>
          <w:b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att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nd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d</w:t>
      </w:r>
    </w:p>
    <w:p w14:paraId="26BBE623" w14:textId="77777777" w:rsidR="00E25C18" w:rsidRPr="00B140CE" w:rsidRDefault="00E25C18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"/>
        <w:gridCol w:w="2101"/>
        <w:gridCol w:w="1562"/>
        <w:gridCol w:w="1109"/>
        <w:gridCol w:w="4498"/>
      </w:tblGrid>
      <w:tr w:rsidR="00E25C18" w:rsidRPr="00B140CE" w14:paraId="12544CC2" w14:textId="77777777">
        <w:trPr>
          <w:trHeight w:hRule="exact" w:val="286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884B0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/N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721B6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v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l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531C9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Q</w:t>
            </w:r>
            <w:r w:rsidRPr="00B140C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u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al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ica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ion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3D0BA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ar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B27D8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b/>
                <w:sz w:val="24"/>
                <w:szCs w:val="24"/>
              </w:rPr>
              <w:t>stitution</w:t>
            </w:r>
          </w:p>
        </w:tc>
      </w:tr>
      <w:tr w:rsidR="00E25C18" w:rsidRPr="00B140CE" w14:paraId="5D1DC8AE" w14:textId="77777777">
        <w:trPr>
          <w:trHeight w:hRule="exact" w:val="286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1664C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E57D1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B140CE">
              <w:rPr>
                <w:rFonts w:asciiTheme="minorHAnsi" w:hAnsiTheme="minorHAnsi" w:cstheme="minorHAnsi"/>
                <w:position w:val="9"/>
                <w:sz w:val="16"/>
                <w:szCs w:val="16"/>
              </w:rPr>
              <w:t>st</w:t>
            </w:r>
            <w:r w:rsidRPr="00B140CE">
              <w:rPr>
                <w:rFonts w:asciiTheme="minorHAnsi" w:hAnsiTheme="minorHAnsi" w:cstheme="minorHAnsi"/>
                <w:spacing w:val="21"/>
                <w:position w:val="9"/>
                <w:sz w:val="16"/>
                <w:szCs w:val="16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B971C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0F121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2002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F49C4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Univ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rsi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lorin,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lor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</w:t>
            </w:r>
          </w:p>
        </w:tc>
      </w:tr>
      <w:tr w:rsidR="00E25C18" w:rsidRPr="00B140CE" w14:paraId="335D1D41" w14:textId="77777777">
        <w:trPr>
          <w:trHeight w:hRule="exact" w:val="286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8AB4D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09EFD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2nd D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ree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0069B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M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A5914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2008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815E8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Univ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rsi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lorin,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lor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</w:t>
            </w:r>
          </w:p>
        </w:tc>
      </w:tr>
      <w:tr w:rsidR="00E25C18" w:rsidRPr="00B140CE" w14:paraId="2366E8AC" w14:textId="77777777">
        <w:trPr>
          <w:trHeight w:hRule="exact" w:val="288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81464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c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308A3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Oth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59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gr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F138E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E0D39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2011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E1275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x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d 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rook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 Uni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v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, O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x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</w:tc>
      </w:tr>
      <w:tr w:rsidR="00E25C18" w:rsidRPr="00B140CE" w14:paraId="31FFABAD" w14:textId="77777777">
        <w:trPr>
          <w:trHeight w:hRule="exact" w:val="562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8E3FA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ED154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ss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on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</w:t>
            </w:r>
          </w:p>
          <w:p w14:paraId="3AC13F62" w14:textId="77777777" w:rsidR="00E25C18" w:rsidRPr="00B140CE" w:rsidRDefault="008D5C2D">
            <w:pPr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iat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97177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CC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2940E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2010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6D546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Asso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iation     </w:t>
            </w:r>
            <w:r w:rsidRPr="00B140CE">
              <w:rPr>
                <w:rFonts w:asciiTheme="minorHAnsi" w:hAnsiTheme="minorHAnsi" w:cstheme="minorHAnsi"/>
                <w:spacing w:val="2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of     </w:t>
            </w:r>
            <w:r w:rsidRPr="00B140CE">
              <w:rPr>
                <w:rFonts w:asciiTheme="minorHAnsi" w:hAnsiTheme="minorHAnsi" w:cstheme="minorHAnsi"/>
                <w:spacing w:val="23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h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d     </w:t>
            </w:r>
            <w:r w:rsidRPr="00B140CE">
              <w:rPr>
                <w:rFonts w:asciiTheme="minorHAnsi" w:hAnsiTheme="minorHAnsi" w:cstheme="minorHAnsi"/>
                <w:spacing w:val="2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rtifi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  <w:p w14:paraId="6A509F64" w14:textId="77777777" w:rsidR="00E25C18" w:rsidRPr="00B140CE" w:rsidRDefault="008D5C2D">
            <w:pPr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ountants</w:t>
            </w:r>
          </w:p>
        </w:tc>
      </w:tr>
      <w:tr w:rsidR="00E25C18" w:rsidRPr="00B140CE" w14:paraId="529E1369" w14:textId="77777777">
        <w:trPr>
          <w:trHeight w:hRule="exact" w:val="286"/>
        </w:trPr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D85A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DB9A1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B140CE">
              <w:rPr>
                <w:rFonts w:asciiTheme="minorHAnsi" w:hAnsiTheme="minorHAnsi" w:cstheme="minorHAnsi"/>
                <w:spacing w:val="1"/>
                <w:position w:val="9"/>
                <w:sz w:val="16"/>
                <w:szCs w:val="16"/>
              </w:rPr>
              <w:t>n</w:t>
            </w:r>
            <w:r w:rsidRPr="00B140CE">
              <w:rPr>
                <w:rFonts w:asciiTheme="minorHAnsi" w:hAnsiTheme="minorHAnsi" w:cstheme="minorHAnsi"/>
                <w:position w:val="9"/>
                <w:sz w:val="16"/>
                <w:szCs w:val="16"/>
              </w:rPr>
              <w:t>d</w:t>
            </w:r>
            <w:r w:rsidRPr="00B140CE">
              <w:rPr>
                <w:rFonts w:asciiTheme="minorHAnsi" w:hAnsiTheme="minorHAnsi" w:cstheme="minorHAnsi"/>
                <w:spacing w:val="21"/>
                <w:position w:val="9"/>
                <w:sz w:val="16"/>
                <w:szCs w:val="16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  <w:tc>
          <w:tcPr>
            <w:tcW w:w="1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3385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c</w:t>
            </w:r>
          </w:p>
        </w:tc>
        <w:tc>
          <w:tcPr>
            <w:tcW w:w="11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073F1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 vi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w</w:t>
            </w:r>
          </w:p>
        </w:tc>
        <w:tc>
          <w:tcPr>
            <w:tcW w:w="4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CE3DB" w14:textId="77777777" w:rsidR="00E25C18" w:rsidRPr="00B140CE" w:rsidRDefault="008D5C2D">
            <w:pPr>
              <w:spacing w:line="260" w:lineRule="exact"/>
              <w:ind w:left="102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Cov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nt Unive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</w:tc>
      </w:tr>
    </w:tbl>
    <w:p w14:paraId="155B8E98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747A22D3" w14:textId="77777777" w:rsidR="00E25C18" w:rsidRPr="00B140CE" w:rsidRDefault="00E25C18">
      <w:pPr>
        <w:spacing w:before="3" w:line="280" w:lineRule="exact"/>
        <w:rPr>
          <w:rFonts w:asciiTheme="minorHAnsi" w:hAnsiTheme="minorHAnsi" w:cstheme="minorHAnsi"/>
          <w:sz w:val="28"/>
          <w:szCs w:val="28"/>
        </w:rPr>
      </w:pPr>
    </w:p>
    <w:p w14:paraId="0C96EF0B" w14:textId="77777777" w:rsidR="00E25C18" w:rsidRPr="00B140CE" w:rsidRDefault="008D5C2D">
      <w:pPr>
        <w:spacing w:before="29"/>
        <w:ind w:left="62" w:right="6867"/>
        <w:jc w:val="center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tion C       </w:t>
      </w:r>
      <w:r w:rsidRPr="00B140CE">
        <w:rPr>
          <w:rFonts w:asciiTheme="minorHAnsi" w:hAnsiTheme="minorHAnsi" w:cstheme="minorHAnsi"/>
          <w:b/>
          <w:spacing w:val="4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Cours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b/>
          <w:sz w:val="24"/>
          <w:szCs w:val="24"/>
        </w:rPr>
        <w:t>a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B140CE">
        <w:rPr>
          <w:rFonts w:asciiTheme="minorHAnsi" w:hAnsiTheme="minorHAnsi" w:cstheme="minorHAnsi"/>
          <w:b/>
          <w:sz w:val="24"/>
          <w:szCs w:val="24"/>
        </w:rPr>
        <w:t>g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B140CE">
        <w:rPr>
          <w:rFonts w:asciiTheme="minorHAnsi" w:hAnsiTheme="minorHAnsi" w:cstheme="minorHAnsi"/>
          <w:b/>
          <w:sz w:val="24"/>
          <w:szCs w:val="24"/>
        </w:rPr>
        <w:t>t</w:t>
      </w:r>
    </w:p>
    <w:p w14:paraId="155D2C2D" w14:textId="77777777" w:rsidR="00E25C18" w:rsidRPr="00B140CE" w:rsidRDefault="00E25C1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2747026" w14:textId="77777777" w:rsidR="00E25C18" w:rsidRPr="00B140CE" w:rsidRDefault="008D5C2D">
      <w:pPr>
        <w:ind w:left="46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140CE">
        <w:rPr>
          <w:rFonts w:asciiTheme="minorHAnsi" w:eastAsia="Segoe MDL2 Assets" w:hAnsiTheme="minorHAnsi" w:cstheme="minorHAnsi"/>
          <w:spacing w:val="8"/>
          <w:w w:val="4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Cost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</w:p>
    <w:p w14:paraId="37FF2551" w14:textId="77777777" w:rsidR="00E25C18" w:rsidRPr="00B140CE" w:rsidRDefault="00E25C18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52476127" w14:textId="77777777" w:rsidR="00E25C18" w:rsidRPr="00B140CE" w:rsidRDefault="008D5C2D">
      <w:pPr>
        <w:ind w:left="46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140CE">
        <w:rPr>
          <w:rFonts w:asciiTheme="minorHAnsi" w:eastAsia="Segoe MDL2 Assets" w:hAnsiTheme="minorHAnsi" w:cstheme="minorHAnsi"/>
          <w:spacing w:val="8"/>
          <w:w w:val="4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Oil and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Ga</w:t>
      </w:r>
      <w:r w:rsidRPr="00B140CE">
        <w:rPr>
          <w:rFonts w:asciiTheme="minorHAnsi" w:hAnsiTheme="minorHAnsi" w:cstheme="minorHAnsi"/>
          <w:sz w:val="24"/>
          <w:szCs w:val="24"/>
        </w:rPr>
        <w:t>s 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</w:p>
    <w:p w14:paraId="1766EF03" w14:textId="77777777" w:rsidR="00E25C18" w:rsidRPr="00B140CE" w:rsidRDefault="00E25C18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62EBF166" w14:textId="77777777" w:rsidR="00E25C18" w:rsidRPr="00B140CE" w:rsidRDefault="008D5C2D">
      <w:pPr>
        <w:ind w:left="460"/>
        <w:rPr>
          <w:rFonts w:asciiTheme="minorHAnsi" w:hAnsiTheme="minorHAnsi" w:cstheme="minorHAnsi"/>
          <w:sz w:val="24"/>
          <w:szCs w:val="24"/>
        </w:rPr>
        <w:sectPr w:rsidR="00E25C18" w:rsidRPr="00B140CE">
          <w:footerReference w:type="default" r:id="rId8"/>
          <w:pgSz w:w="12240" w:h="15840"/>
          <w:pgMar w:top="1380" w:right="760" w:bottom="280" w:left="1340" w:header="0" w:footer="1490" w:gutter="0"/>
          <w:pgNumType w:start="1"/>
          <w:cols w:space="720"/>
        </w:sectPr>
      </w:pPr>
      <w:r w:rsidRPr="00B140CE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140CE">
        <w:rPr>
          <w:rFonts w:asciiTheme="minorHAnsi" w:eastAsia="Segoe MDL2 Assets" w:hAnsiTheme="minorHAnsi" w:cstheme="minorHAnsi"/>
          <w:spacing w:val="8"/>
          <w:w w:val="4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inan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ial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</w:p>
    <w:p w14:paraId="1098AF73" w14:textId="77777777" w:rsidR="00E25C18" w:rsidRPr="00B140CE" w:rsidRDefault="008D5C2D">
      <w:pPr>
        <w:spacing w:before="59"/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lastRenderedPageBreak/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>tion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D P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re</w:t>
      </w:r>
      <w:r w:rsidRPr="00B140CE">
        <w:rPr>
          <w:rFonts w:asciiTheme="minorHAnsi" w:hAnsiTheme="minorHAnsi" w:cstheme="minorHAnsi"/>
          <w:b/>
          <w:sz w:val="24"/>
          <w:szCs w:val="24"/>
        </w:rPr>
        <w:t>vio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u</w:t>
      </w:r>
      <w:r w:rsidRPr="00B140CE">
        <w:rPr>
          <w:rFonts w:asciiTheme="minorHAnsi" w:hAnsiTheme="minorHAnsi" w:cstheme="minorHAnsi"/>
          <w:b/>
          <w:sz w:val="24"/>
          <w:szCs w:val="24"/>
        </w:rPr>
        <w:t>s W</w:t>
      </w:r>
      <w:r w:rsidRPr="00B140CE">
        <w:rPr>
          <w:rFonts w:asciiTheme="minorHAnsi" w:hAnsiTheme="minorHAnsi" w:cstheme="minorHAnsi"/>
          <w:b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z w:val="24"/>
          <w:szCs w:val="24"/>
        </w:rPr>
        <w:t>k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Ex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er</w:t>
      </w:r>
      <w:r w:rsidRPr="00B140CE">
        <w:rPr>
          <w:rFonts w:asciiTheme="minorHAnsi" w:hAnsiTheme="minorHAnsi" w:cstheme="minorHAnsi"/>
          <w:b/>
          <w:sz w:val="24"/>
          <w:szCs w:val="24"/>
        </w:rPr>
        <w:t>ience</w:t>
      </w:r>
    </w:p>
    <w:p w14:paraId="4C8F76A4" w14:textId="77777777" w:rsidR="00E25C18" w:rsidRPr="00B140CE" w:rsidRDefault="00E25C1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6C73D55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Compa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 xml:space="preserve">:                  </w:t>
      </w:r>
      <w:r w:rsidRPr="00B140CE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 xml:space="preserve">ht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rtn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lobal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rvi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</w:p>
    <w:p w14:paraId="1488B1DC" w14:textId="77777777" w:rsidR="00E25C18" w:rsidRPr="00B140CE" w:rsidRDefault="00E25C18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5B1BFF71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on:              </w:t>
      </w:r>
      <w:r w:rsidRPr="00B140C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ounts/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les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</w:p>
    <w:p w14:paraId="5C236692" w14:textId="77777777" w:rsidR="00E25C18" w:rsidRPr="00B140CE" w:rsidRDefault="00E25C18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5522C4AE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ob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ription:</w:t>
      </w:r>
    </w:p>
    <w:p w14:paraId="31E038A7" w14:textId="77777777" w:rsidR="00E25C18" w:rsidRPr="00B140CE" w:rsidRDefault="00E25C1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1EA38A9" w14:textId="77777777" w:rsidR="00E25C18" w:rsidRPr="00B140CE" w:rsidRDefault="008D5C2D">
      <w:pPr>
        <w:tabs>
          <w:tab w:val="left" w:pos="2660"/>
        </w:tabs>
        <w:ind w:left="2660" w:right="122" w:hanging="36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ab/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ng </w:t>
      </w:r>
      <w:r w:rsidRPr="00B140C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 xml:space="preserve">f </w:t>
      </w:r>
      <w:r w:rsidRPr="00B140C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ompan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re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rs </w:t>
      </w:r>
      <w:r w:rsidRPr="00B140C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su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h </w:t>
      </w:r>
      <w:r w:rsidRPr="00B140CE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ivabl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s, </w:t>
      </w:r>
      <w:r w:rsidRPr="00B140C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bles, invento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 xml:space="preserve">ies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nd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shbook</w:t>
      </w:r>
    </w:p>
    <w:p w14:paraId="118C64A5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fin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ial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tat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ments</w:t>
      </w:r>
    </w:p>
    <w:p w14:paraId="51FDB8BA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nk re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iat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st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nts</w:t>
      </w:r>
    </w:p>
    <w:p w14:paraId="0DA49D8D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rk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nts’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du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ts</w:t>
      </w:r>
    </w:p>
    <w:p w14:paraId="7F3CE5DD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up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rvision of Co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’s op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ons</w:t>
      </w:r>
    </w:p>
    <w:p w14:paraId="5E4B3F9A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h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stem</w:t>
      </w:r>
    </w:p>
    <w:p w14:paraId="07D3DB94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 xml:space="preserve">rolls,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ow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ions</w:t>
      </w:r>
    </w:p>
    <w:p w14:paraId="659B6E11" w14:textId="77777777" w:rsidR="00E25C18" w:rsidRPr="00B140CE" w:rsidRDefault="00E25C18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16DA6FF3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550574B9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4D5BC6EE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te:</w:t>
      </w:r>
      <w:r w:rsidRPr="00B140CE">
        <w:rPr>
          <w:rFonts w:asciiTheme="minorHAnsi" w:hAnsiTheme="minorHAnsi" w:cstheme="minorHAnsi"/>
          <w:sz w:val="24"/>
          <w:szCs w:val="24"/>
        </w:rPr>
        <w:t xml:space="preserve">                             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2010</w:t>
      </w:r>
    </w:p>
    <w:p w14:paraId="54EB7D9D" w14:textId="77777777" w:rsidR="00E25C18" w:rsidRPr="00B140CE" w:rsidRDefault="00E25C18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693ED21D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2A0F99D3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338CEDB9" w14:textId="77777777" w:rsidR="00E25C18" w:rsidRPr="00B140CE" w:rsidRDefault="008D5C2D">
      <w:pPr>
        <w:spacing w:line="500" w:lineRule="atLeast"/>
        <w:ind w:left="140" w:right="4712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Compa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 xml:space="preserve">:                  </w:t>
      </w:r>
      <w:r w:rsidRPr="00B140CE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ntal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nk 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C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on:              </w:t>
      </w:r>
      <w:r w:rsidRPr="00B140C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nki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 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fi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</w:p>
    <w:p w14:paraId="4088A348" w14:textId="77777777" w:rsidR="00E25C18" w:rsidRPr="00B140CE" w:rsidRDefault="00E25C18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524"/>
        <w:gridCol w:w="7008"/>
      </w:tblGrid>
      <w:tr w:rsidR="00E25C18" w:rsidRPr="00B140CE" w14:paraId="674D4947" w14:textId="77777777">
        <w:trPr>
          <w:trHeight w:hRule="exact" w:val="874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54ECC929" w14:textId="77777777" w:rsidR="00E25C18" w:rsidRPr="00B140CE" w:rsidRDefault="008D5C2D">
            <w:pPr>
              <w:spacing w:before="69"/>
              <w:ind w:left="40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J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ob D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ription: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AEE1917" w14:textId="77777777" w:rsidR="00E25C18" w:rsidRPr="00B140CE" w:rsidRDefault="00E25C18">
            <w:pPr>
              <w:spacing w:before="4" w:line="180" w:lineRule="exac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3B45501D" w14:textId="77777777" w:rsidR="00E25C18" w:rsidRPr="00B140CE" w:rsidRDefault="00E25C18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6D1F2A52" w14:textId="77777777" w:rsidR="00E25C18" w:rsidRPr="00B140CE" w:rsidRDefault="00E25C18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5FA7780F" w14:textId="77777777" w:rsidR="00E25C18" w:rsidRPr="00B140CE" w:rsidRDefault="00E25C18">
            <w:pPr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</w:tcPr>
          <w:p w14:paraId="36B5C36C" w14:textId="77777777" w:rsidR="00E25C18" w:rsidRPr="00B140CE" w:rsidRDefault="00E25C18">
            <w:pPr>
              <w:spacing w:before="5" w:line="18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16D641" w14:textId="77777777" w:rsidR="00E25C18" w:rsidRPr="00B140CE" w:rsidRDefault="00E25C18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65267B84" w14:textId="77777777" w:rsidR="00E25C18" w:rsidRPr="00B140CE" w:rsidRDefault="00E25C18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105D5331" w14:textId="77777777" w:rsidR="00E25C18" w:rsidRPr="00B140CE" w:rsidRDefault="008D5C2D">
            <w:pPr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Ensu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ma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x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um up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me of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Ms</w:t>
            </w:r>
          </w:p>
        </w:tc>
      </w:tr>
      <w:tr w:rsidR="00E25C18" w:rsidRPr="00B140CE" w14:paraId="724D3103" w14:textId="77777777">
        <w:trPr>
          <w:trHeight w:hRule="exact" w:val="1657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1B0117C4" w14:textId="77777777" w:rsidR="00E25C18" w:rsidRPr="00B140CE" w:rsidRDefault="00E25C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3F96E0E" w14:textId="77777777" w:rsidR="00E25C18" w:rsidRPr="00B140CE" w:rsidRDefault="00E25C18">
            <w:pPr>
              <w:spacing w:line="260" w:lineRule="exact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  <w:p w14:paraId="62FFDD3C" w14:textId="77777777" w:rsidR="00E25C18" w:rsidRPr="00B140CE" w:rsidRDefault="00E25C18">
            <w:pPr>
              <w:spacing w:before="9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  <w:p w14:paraId="0CD731F3" w14:textId="77777777" w:rsidR="00E25C18" w:rsidRPr="00B140CE" w:rsidRDefault="00E25C18">
            <w:pPr>
              <w:spacing w:before="9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  <w:p w14:paraId="36A3E103" w14:textId="77777777" w:rsidR="00E25C18" w:rsidRPr="00B140CE" w:rsidRDefault="00E25C18">
            <w:pPr>
              <w:spacing w:before="9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  <w:p w14:paraId="47FC1099" w14:textId="77777777" w:rsidR="00E25C18" w:rsidRPr="00B140CE" w:rsidRDefault="00E25C18">
            <w:pPr>
              <w:spacing w:before="9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  <w:p w14:paraId="2C1595A0" w14:textId="77777777" w:rsidR="00E25C18" w:rsidRPr="00B140CE" w:rsidRDefault="00E25C18">
            <w:pPr>
              <w:spacing w:before="9"/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</w:tcPr>
          <w:p w14:paraId="5319DF02" w14:textId="77777777" w:rsidR="00E25C18" w:rsidRPr="00B140CE" w:rsidRDefault="008D5C2D">
            <w:pPr>
              <w:spacing w:line="260" w:lineRule="exact"/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ndl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f 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ll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nquiri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lating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to </w:t>
            </w:r>
            <w:r w:rsidRPr="00B140CE">
              <w:rPr>
                <w:rFonts w:asciiTheme="minorHAnsi" w:hAnsiTheme="minorHAnsi" w:cstheme="minorHAnsi"/>
                <w:spacing w:val="5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nki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pr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du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ts</w:t>
            </w:r>
          </w:p>
          <w:p w14:paraId="228D3F4C" w14:textId="77777777" w:rsidR="00E25C18" w:rsidRPr="00B140CE" w:rsidRDefault="008D5C2D">
            <w:pPr>
              <w:ind w:left="125" w:right="3024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ssu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of 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TM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rds to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usto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rs Cr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f 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usto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rs on</w:t>
            </w:r>
            <w:r w:rsidRPr="00B140CE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I-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mob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le 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ra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 st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ff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on 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nking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pro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u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ts </w:t>
            </w:r>
            <w:r w:rsidRPr="00B140C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oadi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f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uto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 xml:space="preserve">ted 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 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hi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</w:p>
          <w:p w14:paraId="1FC20BD8" w14:textId="77777777" w:rsidR="00E25C18" w:rsidRPr="00B140CE" w:rsidRDefault="008D5C2D">
            <w:pPr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rk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B140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ll</w:t>
            </w:r>
            <w:r w:rsidRPr="00B140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nk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ng</w:t>
            </w:r>
            <w:r w:rsidRPr="00B140C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p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rodu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ts</w:t>
            </w:r>
            <w:r w:rsidRPr="00B140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whi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B140C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ludes</w:t>
            </w:r>
            <w:r w:rsidRPr="00B140C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ll</w:t>
            </w:r>
            <w:r w:rsidRPr="00B140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v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nts</w:t>
            </w:r>
            <w:r w:rsidRPr="00B140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B140C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bit</w:t>
            </w:r>
          </w:p>
        </w:tc>
      </w:tr>
      <w:tr w:rsidR="00E25C18" w:rsidRPr="00B140CE" w14:paraId="2BC567FB" w14:textId="77777777">
        <w:trPr>
          <w:trHeight w:hRule="exact" w:val="276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165E2E3D" w14:textId="77777777" w:rsidR="00E25C18" w:rsidRPr="00B140CE" w:rsidRDefault="00E25C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36208E3C" w14:textId="77777777" w:rsidR="00E25C18" w:rsidRPr="00B140CE" w:rsidRDefault="00E25C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</w:tcPr>
          <w:p w14:paraId="19FD76DB" w14:textId="77777777" w:rsidR="00E25C18" w:rsidRPr="00B140CE" w:rsidRDefault="008D5C2D">
            <w:pPr>
              <w:spacing w:line="260" w:lineRule="exact"/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nd</w:t>
            </w:r>
            <w:r w:rsidRPr="00B140CE">
              <w:rPr>
                <w:rFonts w:asciiTheme="minorHAnsi" w:hAnsiTheme="minorHAnsi" w:cstheme="minorHAnsi"/>
                <w:spacing w:val="1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redit</w:t>
            </w:r>
            <w:r w:rsidRPr="00B140CE">
              <w:rPr>
                <w:rFonts w:asciiTheme="minorHAnsi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rds,</w:t>
            </w:r>
            <w:r w:rsidRPr="00B140CE">
              <w:rPr>
                <w:rFonts w:asciiTheme="minorHAnsi" w:hAnsiTheme="minorHAnsi" w:cstheme="minorHAnsi"/>
                <w:spacing w:val="1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P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oin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f-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le</w:t>
            </w:r>
            <w:r w:rsidRPr="00B140CE">
              <w:rPr>
                <w:rFonts w:asciiTheme="minorHAnsi" w:hAnsiTheme="minorHAnsi" w:cstheme="minorHAnsi"/>
                <w:spacing w:val="1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rmin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ls,</w:t>
            </w:r>
            <w:r w:rsidRPr="00B140CE">
              <w:rPr>
                <w:rFonts w:asciiTheme="minorHAnsi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rn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17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nking</w:t>
            </w:r>
            <w:r w:rsidRPr="00B140CE">
              <w:rPr>
                <w:rFonts w:asciiTheme="minorHAnsi" w:hAnsiTheme="minorHAnsi" w:cstheme="minorHAnsi"/>
                <w:spacing w:val="15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f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c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B140CE">
              <w:rPr>
                <w:rFonts w:asciiTheme="minorHAnsi" w:hAnsiTheme="minorHAnsi" w:cstheme="minorHAnsi"/>
                <w:spacing w:val="14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p</w:t>
            </w:r>
            <w:r w:rsidRPr="00B140CE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y</w:t>
            </w:r>
          </w:p>
        </w:tc>
      </w:tr>
      <w:tr w:rsidR="00E25C18" w:rsidRPr="00B140CE" w14:paraId="0A24621B" w14:textId="77777777">
        <w:trPr>
          <w:trHeight w:hRule="exact" w:val="572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14:paraId="4F32D968" w14:textId="77777777" w:rsidR="00E25C18" w:rsidRPr="00B140CE" w:rsidRDefault="00E25C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CCB40B9" w14:textId="77777777" w:rsidR="00E25C18" w:rsidRPr="00B140CE" w:rsidRDefault="00E25C18">
            <w:pPr>
              <w:spacing w:before="11" w:line="260" w:lineRule="exact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4C7EE028" w14:textId="77777777" w:rsidR="00E25C18" w:rsidRPr="00B140CE" w:rsidRDefault="00E25C18">
            <w:pPr>
              <w:ind w:left="290"/>
              <w:rPr>
                <w:rFonts w:asciiTheme="minorHAnsi" w:eastAsia="Wingdings" w:hAnsiTheme="minorHAnsi" w:cstheme="minorHAnsi"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</w:tcPr>
          <w:p w14:paraId="3A6A4E8D" w14:textId="77777777" w:rsidR="00E25C18" w:rsidRPr="00B140CE" w:rsidRDefault="008D5C2D">
            <w:pPr>
              <w:spacing w:line="260" w:lineRule="exact"/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out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l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ts and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-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mob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le</w:t>
            </w:r>
          </w:p>
          <w:p w14:paraId="1B543FE8" w14:textId="77777777" w:rsidR="00E25C18" w:rsidRPr="00B140CE" w:rsidRDefault="008D5C2D">
            <w:pPr>
              <w:ind w:left="125"/>
              <w:rPr>
                <w:rFonts w:asciiTheme="minorHAnsi" w:hAnsiTheme="minorHAnsi" w:cstheme="minorHAnsi"/>
                <w:sz w:val="24"/>
                <w:szCs w:val="24"/>
              </w:rPr>
            </w:pP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rk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i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>n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g</w:t>
            </w:r>
            <w:r w:rsidRPr="00B140C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si</w:t>
            </w:r>
            <w:r w:rsidRPr="00B140C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s for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T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B140C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B140C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e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pl</w:t>
            </w:r>
            <w:r w:rsidRPr="00B140CE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>o</w:t>
            </w:r>
            <w:r w:rsidRPr="00B140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y</w:t>
            </w:r>
            <w:r w:rsidRPr="00B140CE">
              <w:rPr>
                <w:rFonts w:asciiTheme="minorHAnsi" w:hAnsiTheme="minorHAnsi" w:cstheme="minorHAnsi"/>
                <w:sz w:val="24"/>
                <w:szCs w:val="24"/>
              </w:rPr>
              <w:t>ment</w:t>
            </w:r>
          </w:p>
        </w:tc>
      </w:tr>
    </w:tbl>
    <w:p w14:paraId="30D4497A" w14:textId="77777777" w:rsidR="00E25C18" w:rsidRPr="00B140CE" w:rsidRDefault="008D5C2D">
      <w:pPr>
        <w:spacing w:line="240" w:lineRule="exact"/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te:                     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rc</w:t>
      </w:r>
      <w:r w:rsidRPr="00B140CE">
        <w:rPr>
          <w:rFonts w:asciiTheme="minorHAnsi" w:hAnsiTheme="minorHAnsi" w:cstheme="minorHAnsi"/>
          <w:sz w:val="24"/>
          <w:szCs w:val="24"/>
        </w:rPr>
        <w:t>h 2008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–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ece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 20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0</w:t>
      </w:r>
      <w:r w:rsidRPr="00B140CE">
        <w:rPr>
          <w:rFonts w:asciiTheme="minorHAnsi" w:hAnsiTheme="minorHAnsi" w:cstheme="minorHAnsi"/>
          <w:sz w:val="24"/>
          <w:szCs w:val="24"/>
        </w:rPr>
        <w:t>9</w:t>
      </w:r>
    </w:p>
    <w:p w14:paraId="5B13927A" w14:textId="77777777" w:rsidR="00E25C18" w:rsidRPr="00B140CE" w:rsidRDefault="00E25C18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18E74543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on:              </w:t>
      </w:r>
      <w:r w:rsidRPr="00B140CE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/P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</w:p>
    <w:p w14:paraId="7B58E73D" w14:textId="77777777" w:rsidR="00E25C18" w:rsidRPr="00B140CE" w:rsidRDefault="00E25C18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1CAC0F71" w14:textId="77777777" w:rsidR="00E25C18" w:rsidRPr="00B140CE" w:rsidRDefault="008D5C2D">
      <w:pPr>
        <w:ind w:left="14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ob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ription</w:t>
      </w:r>
      <w:r w:rsidRPr="00B140CE">
        <w:rPr>
          <w:rFonts w:asciiTheme="minorHAnsi" w:hAnsiTheme="minorHAnsi" w:cstheme="minorHAnsi"/>
          <w:b/>
          <w:sz w:val="24"/>
          <w:szCs w:val="24"/>
        </w:rPr>
        <w:t>:</w:t>
      </w:r>
    </w:p>
    <w:p w14:paraId="0FD91455" w14:textId="77777777" w:rsidR="00E25C18" w:rsidRPr="00B140CE" w:rsidRDefault="00E25C1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5EDAFC9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ost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 d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bit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ons</w:t>
      </w:r>
    </w:p>
    <w:p w14:paraId="5A7D809E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ost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und lo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men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</w:p>
    <w:p w14:paraId="1BBC1BFF" w14:textId="77777777" w:rsidR="00E25C18" w:rsidRPr="00B140CE" w:rsidRDefault="008D5C2D">
      <w:pPr>
        <w:ind w:left="2300"/>
        <w:rPr>
          <w:rFonts w:asciiTheme="minorHAnsi" w:hAnsiTheme="minorHAnsi" w:cstheme="minorHAnsi"/>
          <w:sz w:val="24"/>
          <w:szCs w:val="24"/>
        </w:rPr>
        <w:sectPr w:rsidR="00E25C18" w:rsidRPr="00B140CE">
          <w:pgSz w:w="12240" w:h="15840"/>
          <w:pgMar w:top="1380" w:right="1280" w:bottom="280" w:left="1300" w:header="0" w:footer="1490" w:gutter="0"/>
          <w:cols w:space="720"/>
        </w:sectPr>
      </w:pPr>
      <w:r w:rsidRPr="00B140CE">
        <w:rPr>
          <w:rFonts w:asciiTheme="minorHAnsi" w:hAnsiTheme="minorHAnsi" w:cstheme="minorHAnsi"/>
          <w:sz w:val="24"/>
          <w:szCs w:val="24"/>
        </w:rPr>
        <w:lastRenderedPageBreak/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Month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roof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x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d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ssets</w:t>
      </w:r>
    </w:p>
    <w:p w14:paraId="1A8ABD03" w14:textId="77777777" w:rsidR="00E25C18" w:rsidRPr="00B140CE" w:rsidRDefault="008D5C2D">
      <w:pPr>
        <w:spacing w:before="74"/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lastRenderedPageBreak/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te:                          </w:t>
      </w:r>
      <w:r w:rsidRPr="00B140CE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tober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2007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– 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h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2</w:t>
      </w:r>
      <w:r w:rsidRPr="00B140CE">
        <w:rPr>
          <w:rFonts w:asciiTheme="minorHAnsi" w:hAnsiTheme="minorHAnsi" w:cstheme="minorHAnsi"/>
          <w:sz w:val="24"/>
          <w:szCs w:val="24"/>
        </w:rPr>
        <w:t>008</w:t>
      </w:r>
    </w:p>
    <w:p w14:paraId="5781D87B" w14:textId="77777777" w:rsidR="00E25C18" w:rsidRPr="00B140CE" w:rsidRDefault="00E25C18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2B5ACFF6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                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B140CE">
        <w:rPr>
          <w:rFonts w:asciiTheme="minorHAnsi" w:hAnsiTheme="minorHAnsi" w:cstheme="minorHAnsi"/>
          <w:sz w:val="24"/>
          <w:szCs w:val="24"/>
        </w:rPr>
        <w:t>nds 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B140CE">
        <w:rPr>
          <w:rFonts w:asciiTheme="minorHAnsi" w:hAnsiTheme="minorHAnsi" w:cstheme="minorHAnsi"/>
          <w:sz w:val="24"/>
          <w:szCs w:val="24"/>
        </w:rPr>
        <w:t>nsf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</w:p>
    <w:p w14:paraId="55E8CBB6" w14:textId="77777777" w:rsidR="00E25C18" w:rsidRPr="00B140CE" w:rsidRDefault="00E25C18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5EDBD98F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ob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ription:</w:t>
      </w:r>
    </w:p>
    <w:p w14:paraId="333637FD" w14:textId="77777777" w:rsidR="00E25C18" w:rsidRPr="00B140CE" w:rsidRDefault="00E25C18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420EB41C" w14:textId="77777777" w:rsidR="00E25C18" w:rsidRPr="00B140CE" w:rsidRDefault="008D5C2D">
      <w:pPr>
        <w:ind w:left="230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ece</w:t>
      </w:r>
      <w:r w:rsidRPr="00B140CE">
        <w:rPr>
          <w:rFonts w:asciiTheme="minorHAnsi" w:hAnsiTheme="minorHAnsi" w:cstheme="minorHAnsi"/>
          <w:sz w:val="24"/>
          <w:szCs w:val="24"/>
        </w:rPr>
        <w:t>iv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ng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ing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 in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rd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out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w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 xml:space="preserve">d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qu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</w:p>
    <w:p w14:paraId="49206FC9" w14:textId="77777777" w:rsidR="00E25C18" w:rsidRPr="00B140CE" w:rsidRDefault="008D5C2D">
      <w:pPr>
        <w:ind w:left="230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ro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 xml:space="preserve">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und tr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nsf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qu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sts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tw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n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ounts</w:t>
      </w:r>
    </w:p>
    <w:p w14:paraId="7C6D5525" w14:textId="77777777" w:rsidR="00E25C18" w:rsidRPr="00B140CE" w:rsidRDefault="008D5C2D">
      <w:pPr>
        <w:ind w:left="230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ooki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loans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x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d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posits</w:t>
      </w:r>
    </w:p>
    <w:p w14:paraId="09687890" w14:textId="77777777" w:rsidR="00E25C18" w:rsidRPr="00B140CE" w:rsidRDefault="008D5C2D">
      <w:pPr>
        <w:ind w:left="230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ost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 xml:space="preserve">o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thro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 xml:space="preserve">h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ra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le</w:t>
      </w:r>
    </w:p>
    <w:p w14:paraId="07E5D334" w14:textId="77777777" w:rsidR="00E25C18" w:rsidRPr="00B140CE" w:rsidRDefault="008D5C2D">
      <w:pPr>
        <w:ind w:left="230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onth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iation for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ounts</w:t>
      </w:r>
    </w:p>
    <w:p w14:paraId="16E42FC9" w14:textId="77777777" w:rsidR="00E25C18" w:rsidRPr="00B140CE" w:rsidRDefault="00E25C18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4B09E6D8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55E9C87B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04BCF2A0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te:</w:t>
      </w:r>
      <w:r w:rsidRPr="00B140CE">
        <w:rPr>
          <w:rFonts w:asciiTheme="minorHAnsi" w:hAnsiTheme="minorHAnsi" w:cstheme="minorHAnsi"/>
          <w:sz w:val="24"/>
          <w:szCs w:val="24"/>
        </w:rPr>
        <w:t xml:space="preserve">                            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il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2007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–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ptemb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2007</w:t>
      </w:r>
    </w:p>
    <w:p w14:paraId="5FB492BB" w14:textId="77777777" w:rsidR="00E25C18" w:rsidRPr="00B140CE" w:rsidRDefault="00E25C18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2D6DE906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Compa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 xml:space="preserve">:                  </w:t>
      </w:r>
      <w:r w:rsidRPr="00B140CE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usiness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iatives &amp;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ic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td</w:t>
      </w:r>
    </w:p>
    <w:p w14:paraId="6C9163E4" w14:textId="77777777" w:rsidR="00E25C18" w:rsidRPr="00B140CE" w:rsidRDefault="00E25C18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20B2246E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on:              </w:t>
      </w:r>
      <w:r w:rsidRPr="00B140CE">
        <w:rPr>
          <w:rFonts w:asciiTheme="minorHAnsi" w:hAnsiTheme="minorHAnsi" w:cstheme="minorHAnsi"/>
          <w:spacing w:val="6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/Adm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n 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fi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</w:p>
    <w:p w14:paraId="6D2C5A83" w14:textId="77777777" w:rsidR="00E25C18" w:rsidRPr="00B140CE" w:rsidRDefault="00E25C18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59994987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ob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ription</w:t>
      </w:r>
    </w:p>
    <w:p w14:paraId="68A69649" w14:textId="77777777" w:rsidR="00E25C18" w:rsidRPr="00B140CE" w:rsidRDefault="00E25C18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59E04AFB" w14:textId="77777777" w:rsidR="00E25C18" w:rsidRPr="00B140CE" w:rsidRDefault="008D5C2D">
      <w:pPr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 month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nk 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iation stat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</w:t>
      </w:r>
    </w:p>
    <w:p w14:paraId="0CA95E92" w14:textId="77777777" w:rsidR="00E25C18" w:rsidRPr="00B140CE" w:rsidRDefault="008D5C2D">
      <w:pPr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sz w:val="24"/>
          <w:szCs w:val="24"/>
        </w:rPr>
        <w:t>ordi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nd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odi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Custo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’</w:t>
      </w:r>
      <w:r w:rsidRPr="00B140CE">
        <w:rPr>
          <w:rFonts w:asciiTheme="minorHAnsi" w:hAnsiTheme="minorHAnsi" w:cstheme="minorHAnsi"/>
          <w:sz w:val="24"/>
          <w:szCs w:val="24"/>
        </w:rPr>
        <w:t>s tr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ons</w:t>
      </w:r>
    </w:p>
    <w:p w14:paraId="589DC348" w14:textId="77777777" w:rsidR="00E25C18" w:rsidRPr="00B140CE" w:rsidRDefault="008D5C2D">
      <w:pPr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Mic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osoft 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fi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in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</w:p>
    <w:p w14:paraId="37597C7F" w14:textId="77777777" w:rsidR="00E25C18" w:rsidRPr="00B140CE" w:rsidRDefault="008D5C2D">
      <w:pPr>
        <w:spacing w:line="260" w:lineRule="exact"/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 of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ooksh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</w:p>
    <w:p w14:paraId="7F09D7B8" w14:textId="77777777" w:rsidR="00E25C18" w:rsidRPr="00B140CE" w:rsidRDefault="008D5C2D">
      <w:pPr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st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tem</w:t>
      </w:r>
    </w:p>
    <w:p w14:paraId="37A5A7E7" w14:textId="77777777" w:rsidR="00E25C18" w:rsidRPr="00B140CE" w:rsidRDefault="008D5C2D">
      <w:pPr>
        <w:ind w:left="3027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ur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se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B140CE">
        <w:rPr>
          <w:rFonts w:asciiTheme="minorHAnsi" w:hAnsiTheme="minorHAnsi" w:cstheme="minorHAnsi"/>
          <w:sz w:val="24"/>
          <w:szCs w:val="24"/>
        </w:rPr>
        <w:t xml:space="preserve">nd 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nt of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ice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ms</w:t>
      </w:r>
    </w:p>
    <w:p w14:paraId="69271EB5" w14:textId="77777777" w:rsidR="00E25C18" w:rsidRPr="00B140CE" w:rsidRDefault="00E25C18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1CD20522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401BBB19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02E58E72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te:</w:t>
      </w:r>
      <w:r w:rsidRPr="00B140CE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B140CE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ptemb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 20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0</w:t>
      </w:r>
      <w:r w:rsidRPr="00B140CE">
        <w:rPr>
          <w:rFonts w:asciiTheme="minorHAnsi" w:hAnsiTheme="minorHAnsi" w:cstheme="minorHAnsi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–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une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2004</w:t>
      </w:r>
    </w:p>
    <w:p w14:paraId="3B964F28" w14:textId="77777777" w:rsidR="00E25C18" w:rsidRPr="00B140CE" w:rsidRDefault="00E25C18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10677DAA" w14:textId="77777777" w:rsidR="00E25C18" w:rsidRPr="00B140CE" w:rsidRDefault="008D5C2D">
      <w:pPr>
        <w:spacing w:line="448" w:lineRule="auto"/>
        <w:ind w:left="100" w:right="406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               </w:t>
      </w:r>
      <w:r w:rsidRPr="00B140CE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Cle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k (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.</w:t>
      </w:r>
      <w:r w:rsidRPr="00B140CE">
        <w:rPr>
          <w:rFonts w:asciiTheme="minorHAnsi" w:hAnsiTheme="minorHAnsi" w:cstheme="minorHAnsi"/>
          <w:sz w:val="24"/>
          <w:szCs w:val="24"/>
        </w:rPr>
        <w:t>Y.S.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.)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ob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ription</w:t>
      </w:r>
    </w:p>
    <w:p w14:paraId="6D4C9BDA" w14:textId="77777777" w:rsidR="00E25C18" w:rsidRPr="00B140CE" w:rsidRDefault="008D5C2D">
      <w:pPr>
        <w:spacing w:before="8"/>
        <w:ind w:left="26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</w:p>
    <w:p w14:paraId="2F03E3C5" w14:textId="77777777" w:rsidR="00E25C18" w:rsidRPr="00B140CE" w:rsidRDefault="008D5C2D">
      <w:pPr>
        <w:ind w:left="26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Assis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ing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 pr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mon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roll</w:t>
      </w:r>
    </w:p>
    <w:p w14:paraId="4345D3DC" w14:textId="77777777" w:rsidR="00E25C18" w:rsidRPr="00B140CE" w:rsidRDefault="008D5C2D">
      <w:pPr>
        <w:ind w:left="26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   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rk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 books</w:t>
      </w:r>
    </w:p>
    <w:p w14:paraId="68DD69D9" w14:textId="77777777" w:rsidR="00E25C18" w:rsidRPr="00B140CE" w:rsidRDefault="00E25C18">
      <w:pPr>
        <w:spacing w:before="9" w:line="100" w:lineRule="exact"/>
        <w:rPr>
          <w:rFonts w:asciiTheme="minorHAnsi" w:hAnsiTheme="minorHAnsi" w:cstheme="minorHAnsi"/>
          <w:sz w:val="11"/>
          <w:szCs w:val="11"/>
        </w:rPr>
      </w:pPr>
    </w:p>
    <w:p w14:paraId="11329C40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5DA104BC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053F9710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  <w:sectPr w:rsidR="00E25C18" w:rsidRPr="00B140CE">
          <w:pgSz w:w="12240" w:h="15840"/>
          <w:pgMar w:top="1360" w:right="1720" w:bottom="280" w:left="1340" w:header="0" w:footer="1490" w:gutter="0"/>
          <w:cols w:space="720"/>
        </w:sectPr>
      </w:pP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te:                          </w:t>
      </w:r>
      <w:r w:rsidRPr="00B140CE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Nov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mber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2002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–A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u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ust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2003</w:t>
      </w:r>
    </w:p>
    <w:p w14:paraId="7392F077" w14:textId="77777777" w:rsidR="00E25C18" w:rsidRPr="00B140CE" w:rsidRDefault="008D5C2D">
      <w:pPr>
        <w:spacing w:before="59"/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lastRenderedPageBreak/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>tion 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a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b/>
          <w:sz w:val="24"/>
          <w:szCs w:val="24"/>
        </w:rPr>
        <w:t>h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I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z w:val="24"/>
          <w:szCs w:val="24"/>
        </w:rPr>
        <w:t>t</w:t>
      </w:r>
      <w:r w:rsidRPr="00B140CE">
        <w:rPr>
          <w:rFonts w:asciiTheme="minorHAnsi" w:hAnsiTheme="minorHAnsi" w:cstheme="minorHAnsi"/>
          <w:b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re</w:t>
      </w:r>
      <w:r w:rsidRPr="00B140CE">
        <w:rPr>
          <w:rFonts w:asciiTheme="minorHAnsi" w:hAnsiTheme="minorHAnsi" w:cstheme="minorHAnsi"/>
          <w:b/>
          <w:sz w:val="24"/>
          <w:szCs w:val="24"/>
        </w:rPr>
        <w:t>sts</w:t>
      </w:r>
    </w:p>
    <w:p w14:paraId="671FF326" w14:textId="77777777" w:rsidR="00E25C18" w:rsidRPr="00B140CE" w:rsidRDefault="00E25C18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4FBFE4A0" w14:textId="77777777" w:rsidR="00E25C18" w:rsidRPr="00B140CE" w:rsidRDefault="008D5C2D">
      <w:pPr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(i)   </w:t>
      </w:r>
      <w:r w:rsidRPr="00B140CE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 xml:space="preserve">g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rm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on 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stems</w:t>
      </w:r>
    </w:p>
    <w:p w14:paraId="0FB2B694" w14:textId="77777777" w:rsidR="00E25C18" w:rsidRPr="00B140CE" w:rsidRDefault="00E25C18">
      <w:pPr>
        <w:spacing w:before="2" w:line="200" w:lineRule="exact"/>
        <w:rPr>
          <w:rFonts w:asciiTheme="minorHAnsi" w:hAnsiTheme="minorHAnsi" w:cstheme="minorHAnsi"/>
        </w:rPr>
      </w:pPr>
    </w:p>
    <w:p w14:paraId="5613072F" w14:textId="77777777" w:rsidR="00E25C18" w:rsidRPr="00B140CE" w:rsidRDefault="008D5C2D">
      <w:pPr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(ii)   </w:t>
      </w:r>
      <w:r w:rsidRPr="00B140C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or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nsic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</w:p>
    <w:p w14:paraId="3307717D" w14:textId="77777777" w:rsidR="00E25C18" w:rsidRPr="00B140CE" w:rsidRDefault="00E25C18">
      <w:pPr>
        <w:spacing w:before="9" w:line="180" w:lineRule="exact"/>
        <w:rPr>
          <w:rFonts w:asciiTheme="minorHAnsi" w:hAnsiTheme="minorHAnsi" w:cstheme="minorHAnsi"/>
          <w:sz w:val="19"/>
          <w:szCs w:val="19"/>
        </w:rPr>
      </w:pPr>
    </w:p>
    <w:p w14:paraId="3F9992F7" w14:textId="77777777" w:rsidR="00E25C18" w:rsidRPr="00B140CE" w:rsidRDefault="008D5C2D">
      <w:pPr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(iii) 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ment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</w:p>
    <w:p w14:paraId="01A7DD4F" w14:textId="77777777" w:rsidR="00E25C18" w:rsidRPr="00B140CE" w:rsidRDefault="00E25C18">
      <w:pPr>
        <w:spacing w:before="9" w:line="180" w:lineRule="exact"/>
        <w:rPr>
          <w:rFonts w:asciiTheme="minorHAnsi" w:hAnsiTheme="minorHAnsi" w:cstheme="minorHAnsi"/>
          <w:sz w:val="19"/>
          <w:szCs w:val="19"/>
        </w:rPr>
      </w:pPr>
    </w:p>
    <w:p w14:paraId="1FE1CF6E" w14:textId="77777777" w:rsidR="00E25C18" w:rsidRPr="00B140CE" w:rsidRDefault="008D5C2D">
      <w:pPr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(iv)  </w:t>
      </w:r>
      <w:r w:rsidRPr="00B140CE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Risk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</w:t>
      </w:r>
    </w:p>
    <w:p w14:paraId="34DF7D7D" w14:textId="77777777" w:rsidR="00E25C18" w:rsidRPr="00B140CE" w:rsidRDefault="00E25C18">
      <w:pPr>
        <w:spacing w:before="2" w:line="200" w:lineRule="exact"/>
        <w:rPr>
          <w:rFonts w:asciiTheme="minorHAnsi" w:hAnsiTheme="minorHAnsi" w:cstheme="minorHAnsi"/>
        </w:rPr>
      </w:pPr>
    </w:p>
    <w:p w14:paraId="7CDDF12C" w14:textId="77777777" w:rsidR="00E25C18" w:rsidRPr="00B140CE" w:rsidRDefault="008D5C2D">
      <w:pPr>
        <w:ind w:left="109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 xml:space="preserve">(v)   </w:t>
      </w:r>
      <w:r w:rsidRPr="00B140CE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fi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ial in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so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ial 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ien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</w:p>
    <w:p w14:paraId="697A157D" w14:textId="77777777" w:rsidR="00E25C18" w:rsidRPr="00B140CE" w:rsidRDefault="00E25C18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0B973F3E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4461F767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7D5D0800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7508E32E" w14:textId="77777777" w:rsidR="00E25C18" w:rsidRPr="00B140CE" w:rsidRDefault="008D5C2D">
      <w:pPr>
        <w:ind w:left="2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>tion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F </w:t>
      </w:r>
      <w:r w:rsidRPr="00B140CE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ub</w:t>
      </w:r>
      <w:r w:rsidRPr="00B140CE">
        <w:rPr>
          <w:rFonts w:asciiTheme="minorHAnsi" w:hAnsiTheme="minorHAnsi" w:cstheme="minorHAnsi"/>
          <w:b/>
          <w:sz w:val="24"/>
          <w:szCs w:val="24"/>
        </w:rPr>
        <w:t>l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b/>
          <w:sz w:val="24"/>
          <w:szCs w:val="24"/>
        </w:rPr>
        <w:t>ations</w:t>
      </w:r>
    </w:p>
    <w:p w14:paraId="71004D3A" w14:textId="77777777" w:rsidR="00E25C18" w:rsidRPr="00B140CE" w:rsidRDefault="00E25C18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339F8B1B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0AA846FB" w14:textId="77777777" w:rsidR="00E25C18" w:rsidRPr="00B140CE" w:rsidRDefault="008D5C2D">
      <w:pPr>
        <w:ind w:left="980" w:right="1093" w:hanging="78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Oj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,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.A,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Ka</w:t>
      </w:r>
      <w:r w:rsidRPr="00B140CE">
        <w:rPr>
          <w:rFonts w:asciiTheme="minorHAnsi" w:hAnsiTheme="minorHAnsi" w:cstheme="minorHAnsi"/>
          <w:sz w:val="24"/>
          <w:szCs w:val="24"/>
        </w:rPr>
        <w:t xml:space="preserve">nu, C.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olabi,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 (20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1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3</w:t>
      </w:r>
      <w:r w:rsidRPr="00B140CE">
        <w:rPr>
          <w:rFonts w:asciiTheme="minorHAnsi" w:hAnsiTheme="minorHAnsi" w:cstheme="minorHAnsi"/>
          <w:sz w:val="24"/>
          <w:szCs w:val="24"/>
        </w:rPr>
        <w:t>).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d 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sul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the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re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diness of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udit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te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: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he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 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ng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standpoint.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Europ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 xml:space="preserve">an 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J</w:t>
      </w:r>
      <w:r w:rsidRPr="00B140CE">
        <w:rPr>
          <w:rFonts w:asciiTheme="minorHAnsi" w:hAnsiTheme="minorHAnsi" w:cstheme="minorHAnsi"/>
          <w:i/>
          <w:sz w:val="24"/>
          <w:szCs w:val="24"/>
        </w:rPr>
        <w:t>ournal of A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i/>
          <w:sz w:val="24"/>
          <w:szCs w:val="24"/>
        </w:rPr>
        <w:t>ount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ng, Auditing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and Finance</w:t>
      </w:r>
      <w:r w:rsidRPr="00B140CE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s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a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>h.</w:t>
      </w:r>
      <w:r w:rsidRPr="00B140CE">
        <w:rPr>
          <w:rFonts w:asciiTheme="minorHAnsi" w:hAnsiTheme="minorHAnsi" w:cstheme="minorHAnsi"/>
          <w:sz w:val="24"/>
          <w:szCs w:val="24"/>
        </w:rPr>
        <w:t>1(4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)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pp.1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11.</w:t>
      </w:r>
    </w:p>
    <w:p w14:paraId="74B7B930" w14:textId="77777777" w:rsidR="00E25C18" w:rsidRPr="00B140CE" w:rsidRDefault="00E25C18">
      <w:pPr>
        <w:spacing w:before="5" w:line="120" w:lineRule="exact"/>
        <w:rPr>
          <w:rFonts w:asciiTheme="minorHAnsi" w:hAnsiTheme="minorHAnsi" w:cstheme="minorHAnsi"/>
          <w:sz w:val="13"/>
          <w:szCs w:val="13"/>
        </w:rPr>
      </w:pPr>
    </w:p>
    <w:p w14:paraId="47485482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3CDED29F" w14:textId="77777777" w:rsidR="00E25C18" w:rsidRPr="00B140CE" w:rsidRDefault="008D5C2D">
      <w:pPr>
        <w:ind w:left="920" w:right="1114" w:hanging="7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 D.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., 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>obu,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O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olabi,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(201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4</w:t>
      </w:r>
      <w:r w:rsidRPr="00B140CE">
        <w:rPr>
          <w:rFonts w:asciiTheme="minorHAnsi" w:hAnsiTheme="minorHAnsi" w:cstheme="minorHAnsi"/>
          <w:sz w:val="24"/>
          <w:szCs w:val="24"/>
        </w:rPr>
        <w:t>).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ment of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male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 xml:space="preserve">ountants in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pro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i/>
          <w:sz w:val="24"/>
          <w:szCs w:val="24"/>
        </w:rPr>
        <w:t>In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z w:val="24"/>
          <w:szCs w:val="24"/>
        </w:rPr>
        <w:t>nat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onal Organizat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on of</w:t>
      </w:r>
      <w:r w:rsidRPr="00B140CE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S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>ienti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i/>
          <w:sz w:val="24"/>
          <w:szCs w:val="24"/>
        </w:rPr>
        <w:t>ic 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s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ar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>h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(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OS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z w:val="24"/>
          <w:szCs w:val="24"/>
        </w:rPr>
        <w:t xml:space="preserve">) 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J</w:t>
      </w:r>
      <w:r w:rsidRPr="00B140CE">
        <w:rPr>
          <w:rFonts w:asciiTheme="minorHAnsi" w:hAnsiTheme="minorHAnsi" w:cstheme="minorHAnsi"/>
          <w:i/>
          <w:sz w:val="24"/>
          <w:szCs w:val="24"/>
        </w:rPr>
        <w:t>ournal of Bus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n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ss and Manag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m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n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sz w:val="24"/>
          <w:szCs w:val="24"/>
        </w:rPr>
        <w:t>16(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2</w:t>
      </w:r>
      <w:r w:rsidRPr="00B140CE">
        <w:rPr>
          <w:rFonts w:asciiTheme="minorHAnsi" w:hAnsiTheme="minorHAnsi" w:cstheme="minorHAnsi"/>
          <w:sz w:val="24"/>
          <w:szCs w:val="24"/>
        </w:rPr>
        <w:t>/2), pp. 14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18.</w:t>
      </w:r>
    </w:p>
    <w:p w14:paraId="4B42FDF8" w14:textId="77777777" w:rsidR="00E25C18" w:rsidRPr="00B140CE" w:rsidRDefault="00E25C18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415F59F" w14:textId="77777777" w:rsidR="00E25C18" w:rsidRPr="00B140CE" w:rsidRDefault="008D5C2D">
      <w:pPr>
        <w:ind w:left="920" w:right="1934" w:hanging="7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 D.T., 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 O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ok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 O.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2</w:t>
      </w:r>
      <w:r w:rsidRPr="00B140CE">
        <w:rPr>
          <w:rFonts w:asciiTheme="minorHAnsi" w:hAnsiTheme="minorHAnsi" w:cstheme="minorHAnsi"/>
          <w:sz w:val="24"/>
          <w:szCs w:val="24"/>
        </w:rPr>
        <w:t>014).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ina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ial 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porting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tand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rds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)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 xml:space="preserve">or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MEs Adoption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ro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 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i/>
          <w:sz w:val="24"/>
          <w:szCs w:val="24"/>
        </w:rPr>
        <w:t>Europ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an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J</w:t>
      </w:r>
      <w:r w:rsidRPr="00B140CE">
        <w:rPr>
          <w:rFonts w:asciiTheme="minorHAnsi" w:hAnsiTheme="minorHAnsi" w:cstheme="minorHAnsi"/>
          <w:i/>
          <w:sz w:val="24"/>
          <w:szCs w:val="24"/>
        </w:rPr>
        <w:t>o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u</w:t>
      </w:r>
      <w:r w:rsidRPr="00B140CE">
        <w:rPr>
          <w:rFonts w:asciiTheme="minorHAnsi" w:hAnsiTheme="minorHAnsi" w:cstheme="minorHAnsi"/>
          <w:i/>
          <w:sz w:val="24"/>
          <w:szCs w:val="24"/>
        </w:rPr>
        <w:t>rnal of A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i/>
          <w:sz w:val="24"/>
          <w:szCs w:val="24"/>
        </w:rPr>
        <w:t>ount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i/>
          <w:sz w:val="24"/>
          <w:szCs w:val="24"/>
        </w:rPr>
        <w:t>ng, Auditing</w:t>
      </w:r>
      <w:r w:rsidRPr="00B140CE">
        <w:rPr>
          <w:rFonts w:asciiTheme="minorHAnsi" w:hAnsiTheme="minorHAnsi" w:cstheme="minorHAnsi"/>
          <w:i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and Finance</w:t>
      </w:r>
      <w:r w:rsidRPr="00B140CE">
        <w:rPr>
          <w:rFonts w:asciiTheme="minorHAnsi" w:hAnsiTheme="minorHAnsi" w:cstheme="minorHAnsi"/>
          <w:i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s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a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r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 xml:space="preserve">h. </w:t>
      </w:r>
      <w:r w:rsidRPr="00B140CE">
        <w:rPr>
          <w:rFonts w:asciiTheme="minorHAnsi" w:hAnsiTheme="minorHAnsi" w:cstheme="minorHAnsi"/>
          <w:sz w:val="24"/>
          <w:szCs w:val="24"/>
        </w:rPr>
        <w:t>2(4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)</w:t>
      </w:r>
      <w:r w:rsidRPr="00B140CE">
        <w:rPr>
          <w:rFonts w:asciiTheme="minorHAnsi" w:hAnsiTheme="minorHAnsi" w:cstheme="minorHAnsi"/>
          <w:sz w:val="24"/>
          <w:szCs w:val="24"/>
        </w:rPr>
        <w:t>, pp. 3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38.</w:t>
      </w:r>
    </w:p>
    <w:p w14:paraId="397CCF7F" w14:textId="77777777" w:rsidR="00E25C18" w:rsidRPr="00B140CE" w:rsidRDefault="00E25C18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43102D9" w14:textId="77777777" w:rsidR="00E25C18" w:rsidRPr="00B140CE" w:rsidRDefault="008D5C2D">
      <w:pPr>
        <w:ind w:left="920" w:right="1057" w:hanging="72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-18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3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3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.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Ow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bi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6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>.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7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w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u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.M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5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4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D.T. (201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4</w:t>
      </w:r>
      <w:r w:rsidRPr="00B140CE">
        <w:rPr>
          <w:rFonts w:asciiTheme="minorHAnsi" w:hAnsiTheme="minorHAnsi" w:cstheme="minorHAnsi"/>
          <w:sz w:val="24"/>
          <w:szCs w:val="24"/>
        </w:rPr>
        <w:t xml:space="preserve">).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orking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pi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ment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pro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bi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the</w:t>
      </w:r>
      <w:r w:rsidRPr="00B140C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ac</w:t>
      </w:r>
      <w:r w:rsidRPr="00B140CE">
        <w:rPr>
          <w:rFonts w:asciiTheme="minorHAnsi" w:hAnsiTheme="minorHAnsi" w:cstheme="minorHAnsi"/>
          <w:sz w:val="24"/>
          <w:szCs w:val="24"/>
        </w:rPr>
        <w:t>turi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sz w:val="24"/>
          <w:szCs w:val="24"/>
        </w:rPr>
        <w:t>tor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:</w:t>
      </w:r>
      <w:r w:rsidRPr="00B140C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mp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inves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 xml:space="preserve">lc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dbu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ria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Europ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i/>
          <w:sz w:val="24"/>
          <w:szCs w:val="24"/>
        </w:rPr>
        <w:t>an</w:t>
      </w:r>
      <w:r w:rsidRPr="00B140CE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J</w:t>
      </w:r>
      <w:r w:rsidRPr="00B140CE">
        <w:rPr>
          <w:rFonts w:asciiTheme="minorHAnsi" w:hAnsiTheme="minorHAnsi" w:cstheme="minorHAnsi"/>
          <w:i/>
          <w:sz w:val="24"/>
          <w:szCs w:val="24"/>
        </w:rPr>
        <w:t>ournal</w:t>
      </w:r>
      <w:r w:rsidRPr="00B140CE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of</w:t>
      </w:r>
      <w:r w:rsidRPr="00B140CE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B</w:t>
      </w:r>
      <w:r w:rsidRPr="00B140CE">
        <w:rPr>
          <w:rFonts w:asciiTheme="minorHAnsi" w:hAnsiTheme="minorHAnsi" w:cstheme="minorHAnsi"/>
          <w:i/>
          <w:sz w:val="24"/>
          <w:szCs w:val="24"/>
        </w:rPr>
        <w:t>usiness</w:t>
      </w:r>
      <w:r w:rsidRPr="00B140CE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and</w:t>
      </w:r>
      <w:r w:rsidRPr="00B140CE">
        <w:rPr>
          <w:rFonts w:asciiTheme="minorHAnsi" w:hAnsiTheme="minorHAnsi" w:cstheme="minorHAnsi"/>
          <w:i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So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>ial</w:t>
      </w:r>
      <w:r w:rsidRPr="00B140CE">
        <w:rPr>
          <w:rFonts w:asciiTheme="minorHAnsi" w:hAnsiTheme="minorHAnsi" w:cstheme="minorHAnsi"/>
          <w:i/>
          <w:spacing w:val="8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i/>
          <w:sz w:val="24"/>
          <w:szCs w:val="24"/>
        </w:rPr>
        <w:t>S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i/>
          <w:sz w:val="24"/>
          <w:szCs w:val="24"/>
        </w:rPr>
        <w:t>ie</w:t>
      </w:r>
      <w:r w:rsidRPr="00B140CE">
        <w:rPr>
          <w:rFonts w:asciiTheme="minorHAnsi" w:hAnsiTheme="minorHAnsi" w:cstheme="minorHAnsi"/>
          <w:i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i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i/>
          <w:sz w:val="24"/>
          <w:szCs w:val="24"/>
        </w:rPr>
        <w:t>s,</w:t>
      </w:r>
      <w:r w:rsidRPr="00B140CE">
        <w:rPr>
          <w:rFonts w:asciiTheme="minorHAnsi" w:hAnsiTheme="minorHAnsi" w:cstheme="minorHAnsi"/>
          <w:i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3(6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)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pp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23</w:t>
      </w:r>
    </w:p>
    <w:p w14:paraId="6746EBC9" w14:textId="77777777" w:rsidR="00E25C18" w:rsidRPr="00B140CE" w:rsidRDefault="008D5C2D">
      <w:pPr>
        <w:ind w:left="882" w:right="9222"/>
        <w:jc w:val="center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– 34.</w:t>
      </w:r>
    </w:p>
    <w:p w14:paraId="26D07DA0" w14:textId="77777777" w:rsidR="00E25C18" w:rsidRPr="00B140CE" w:rsidRDefault="00E25C18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2770236A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140B6D81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1574B918" w14:textId="77777777" w:rsidR="00E25C18" w:rsidRPr="00B140CE" w:rsidRDefault="008D5C2D">
      <w:pPr>
        <w:ind w:left="246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>tion G</w:t>
      </w:r>
      <w:r w:rsidRPr="00B140C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Con</w:t>
      </w:r>
      <w:r w:rsidRPr="00B140CE">
        <w:rPr>
          <w:rFonts w:asciiTheme="minorHAnsi" w:hAnsiTheme="minorHAnsi" w:cstheme="minorHAnsi"/>
          <w:b/>
          <w:spacing w:val="2"/>
          <w:sz w:val="24"/>
          <w:szCs w:val="24"/>
        </w:rPr>
        <w:t>f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ere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nc</w:t>
      </w:r>
      <w:r w:rsidRPr="00B140CE">
        <w:rPr>
          <w:rFonts w:asciiTheme="minorHAnsi" w:hAnsiTheme="minorHAnsi" w:cstheme="minorHAnsi"/>
          <w:b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z w:val="24"/>
          <w:szCs w:val="24"/>
        </w:rPr>
        <w:t>d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z w:val="24"/>
          <w:szCs w:val="24"/>
        </w:rPr>
        <w:t>a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z w:val="24"/>
          <w:szCs w:val="24"/>
        </w:rPr>
        <w:t>t</w:t>
      </w:r>
      <w:r w:rsidRPr="00B140CE">
        <w:rPr>
          <w:rFonts w:asciiTheme="minorHAnsi" w:hAnsiTheme="minorHAnsi" w:cstheme="minorHAnsi"/>
          <w:b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d</w:t>
      </w:r>
    </w:p>
    <w:p w14:paraId="39ED8F48" w14:textId="77777777" w:rsidR="00E25C18" w:rsidRPr="00B140CE" w:rsidRDefault="00E25C1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99E9485" w14:textId="77777777" w:rsidR="00E25C18" w:rsidRPr="00B140CE" w:rsidRDefault="008D5C2D">
      <w:pPr>
        <w:ind w:left="2000" w:right="66" w:hanging="1800"/>
        <w:jc w:val="both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Obi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mi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., Mukoro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140CE">
        <w:rPr>
          <w:rFonts w:asciiTheme="minorHAnsi" w:hAnsiTheme="minorHAnsi" w:cstheme="minorHAnsi"/>
          <w:sz w:val="24"/>
          <w:szCs w:val="24"/>
        </w:rPr>
        <w:t>.O., 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D.T.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olabi,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(</w:t>
      </w:r>
      <w:r w:rsidRPr="00B140CE">
        <w:rPr>
          <w:rFonts w:asciiTheme="minorHAnsi" w:hAnsiTheme="minorHAnsi" w:cstheme="minorHAnsi"/>
          <w:sz w:val="24"/>
          <w:szCs w:val="24"/>
        </w:rPr>
        <w:t>2013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)</w:t>
      </w:r>
      <w:r w:rsidRPr="00B140CE">
        <w:rPr>
          <w:rFonts w:asciiTheme="minorHAnsi" w:hAnsiTheme="minorHAnsi" w:cstheme="minorHAnsi"/>
          <w:b/>
          <w:sz w:val="24"/>
          <w:szCs w:val="24"/>
        </w:rPr>
        <w:t>.</w:t>
      </w:r>
      <w:r w:rsidRPr="00B140CE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por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 Go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the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inan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orm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 of Nig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Compani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usine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fo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 xml:space="preserve">mation </w:t>
      </w:r>
      <w:r w:rsidRPr="00B140CE">
        <w:rPr>
          <w:rFonts w:asciiTheme="minorHAnsi" w:hAnsiTheme="minorHAnsi" w:cstheme="minorHAnsi"/>
          <w:sz w:val="24"/>
          <w:szCs w:val="24"/>
        </w:rPr>
        <w:t>Man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 xml:space="preserve">t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onf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).Rome,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Nov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mb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r,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1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14.</w:t>
      </w:r>
    </w:p>
    <w:p w14:paraId="03B4AA95" w14:textId="77777777" w:rsidR="00E25C18" w:rsidRPr="00B140CE" w:rsidRDefault="00E25C18">
      <w:pPr>
        <w:spacing w:before="8" w:line="180" w:lineRule="exact"/>
        <w:rPr>
          <w:rFonts w:asciiTheme="minorHAnsi" w:hAnsiTheme="minorHAnsi" w:cstheme="minorHAnsi"/>
          <w:sz w:val="19"/>
          <w:szCs w:val="19"/>
        </w:rPr>
      </w:pPr>
    </w:p>
    <w:p w14:paraId="4500B7B2" w14:textId="77777777" w:rsidR="00E25C18" w:rsidRPr="00B140CE" w:rsidRDefault="008D5C2D">
      <w:pPr>
        <w:ind w:left="2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 D.T., Ob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mi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olabi,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(</w:t>
      </w:r>
      <w:r w:rsidRPr="00B140CE">
        <w:rPr>
          <w:rFonts w:asciiTheme="minorHAnsi" w:hAnsiTheme="minorHAnsi" w:cstheme="minorHAnsi"/>
          <w:sz w:val="24"/>
          <w:szCs w:val="24"/>
        </w:rPr>
        <w:t>2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B140CE">
        <w:rPr>
          <w:rFonts w:asciiTheme="minorHAnsi" w:hAnsiTheme="minorHAnsi" w:cstheme="minorHAnsi"/>
          <w:sz w:val="24"/>
          <w:szCs w:val="24"/>
        </w:rPr>
        <w:t>13). 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cc</w:t>
      </w:r>
      <w:r w:rsidRPr="00B140CE">
        <w:rPr>
          <w:rFonts w:asciiTheme="minorHAnsi" w:hAnsiTheme="minorHAnsi" w:cstheme="minorHAnsi"/>
          <w:sz w:val="24"/>
          <w:szCs w:val="24"/>
        </w:rPr>
        <w:t>ount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Numb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er</w:t>
      </w:r>
      <w:r w:rsidRPr="00B140CE">
        <w:rPr>
          <w:rFonts w:asciiTheme="minorHAnsi" w:hAnsiTheme="minorHAnsi" w:cstheme="minorHAnsi"/>
          <w:sz w:val="24"/>
          <w:szCs w:val="24"/>
        </w:rPr>
        <w:t xml:space="preserve">s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nd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tock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pri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s in</w:t>
      </w:r>
    </w:p>
    <w:p w14:paraId="47940FE4" w14:textId="77777777" w:rsidR="00E25C18" w:rsidRPr="00B140CE" w:rsidRDefault="008D5C2D">
      <w:pPr>
        <w:ind w:left="20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the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tock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usiness</w:t>
      </w:r>
      <w:r w:rsidRPr="00B140CE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nf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rm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Conf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</w:p>
    <w:p w14:paraId="16326AB5" w14:textId="77777777" w:rsidR="00E25C18" w:rsidRPr="00B140CE" w:rsidRDefault="008D5C2D">
      <w:pPr>
        <w:ind w:left="20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MA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)</w:t>
      </w:r>
      <w:r w:rsidRPr="00B140CE">
        <w:rPr>
          <w:rFonts w:asciiTheme="minorHAnsi" w:hAnsiTheme="minorHAnsi" w:cstheme="minorHAnsi"/>
          <w:sz w:val="24"/>
          <w:szCs w:val="24"/>
        </w:rPr>
        <w:t>.Rome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ta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. 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mbe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, 1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14.</w:t>
      </w:r>
    </w:p>
    <w:p w14:paraId="2734632B" w14:textId="77777777" w:rsidR="00E25C18" w:rsidRPr="00B140CE" w:rsidRDefault="00E25C18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1FCD320E" w14:textId="77777777" w:rsidR="00E25C18" w:rsidRPr="00B140CE" w:rsidRDefault="008D5C2D">
      <w:pPr>
        <w:ind w:left="920" w:right="1059" w:hanging="720"/>
        <w:rPr>
          <w:rFonts w:asciiTheme="minorHAnsi" w:hAnsiTheme="minorHAnsi" w:cstheme="minorHAnsi"/>
          <w:sz w:val="24"/>
          <w:szCs w:val="24"/>
        </w:rPr>
        <w:sectPr w:rsidR="00E25C18" w:rsidRPr="00B140CE">
          <w:pgSz w:w="12240" w:h="15840"/>
          <w:pgMar w:top="1380" w:right="340" w:bottom="280" w:left="1240" w:header="0" w:footer="1490" w:gutter="0"/>
          <w:cols w:space="720"/>
        </w:sectPr>
      </w:pPr>
      <w:r w:rsidRPr="00B140CE">
        <w:rPr>
          <w:rFonts w:asciiTheme="minorHAnsi" w:hAnsiTheme="minorHAnsi" w:cstheme="minorHAnsi"/>
          <w:spacing w:val="2"/>
          <w:sz w:val="24"/>
          <w:szCs w:val="24"/>
        </w:rPr>
        <w:lastRenderedPageBreak/>
        <w:t>O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wol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, O.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., Olus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B140CE">
        <w:rPr>
          <w:rFonts w:asciiTheme="minorHAnsi" w:hAnsiTheme="minorHAnsi" w:cstheme="minorHAnsi"/>
          <w:sz w:val="24"/>
          <w:szCs w:val="24"/>
        </w:rPr>
        <w:t xml:space="preserve">i, O.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w</w:t>
      </w:r>
      <w:r w:rsidRPr="00B140CE">
        <w:rPr>
          <w:rFonts w:asciiTheme="minorHAnsi" w:hAnsiTheme="minorHAnsi" w:cstheme="minorHAnsi"/>
          <w:sz w:val="24"/>
          <w:szCs w:val="24"/>
        </w:rPr>
        <w:t xml:space="preserve">olabi,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(</w:t>
      </w:r>
      <w:r w:rsidRPr="00B140CE">
        <w:rPr>
          <w:rFonts w:asciiTheme="minorHAnsi" w:hAnsiTheme="minorHAnsi" w:cstheme="minorHAnsi"/>
          <w:sz w:val="24"/>
          <w:szCs w:val="24"/>
        </w:rPr>
        <w:t>2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0</w:t>
      </w:r>
      <w:r w:rsidRPr="00B140CE">
        <w:rPr>
          <w:rFonts w:asciiTheme="minorHAnsi" w:hAnsiTheme="minorHAnsi" w:cstheme="minorHAnsi"/>
          <w:sz w:val="24"/>
          <w:szCs w:val="24"/>
        </w:rPr>
        <w:t>14). Co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por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dit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risk man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ment: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stu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d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of</w:t>
      </w:r>
      <w:r w:rsidRPr="00B140C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the</w:t>
      </w:r>
      <w:r w:rsidRPr="00B140C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fi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ial</w:t>
      </w:r>
      <w:r w:rsidRPr="00B140C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s.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usi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nfo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 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 Confer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MA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)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len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ia, </w:t>
      </w:r>
      <w:r w:rsidRPr="00B140CE">
        <w:rPr>
          <w:rFonts w:asciiTheme="minorHAnsi" w:hAnsiTheme="minorHAnsi" w:cstheme="minorHAnsi"/>
          <w:sz w:val="24"/>
          <w:szCs w:val="24"/>
        </w:rPr>
        <w:t>Spa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n. 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, 1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14.</w:t>
      </w:r>
    </w:p>
    <w:p w14:paraId="1E05F6DD" w14:textId="77777777" w:rsidR="00E25C18" w:rsidRPr="00B140CE" w:rsidRDefault="008D5C2D">
      <w:pPr>
        <w:spacing w:before="72"/>
        <w:ind w:left="1900" w:right="69" w:hanging="1800"/>
        <w:jc w:val="both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lastRenderedPageBreak/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E.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Ain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T.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.,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Omo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ra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w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J</w:t>
      </w:r>
      <w:r w:rsidRPr="00B140CE">
        <w:rPr>
          <w:rFonts w:asciiTheme="minorHAnsi" w:hAnsiTheme="minorHAnsi" w:cstheme="minorHAnsi"/>
          <w:sz w:val="24"/>
          <w:szCs w:val="24"/>
        </w:rPr>
        <w:t>.O.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wol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bi,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(201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4</w:t>
      </w:r>
      <w:r w:rsidRPr="00B140CE">
        <w:rPr>
          <w:rFonts w:asciiTheme="minorHAnsi" w:hAnsiTheme="minorHAnsi" w:cstheme="minorHAnsi"/>
          <w:sz w:val="24"/>
          <w:szCs w:val="24"/>
        </w:rPr>
        <w:t>).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que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wo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with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onta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t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 xml:space="preserve">tronic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z w:val="24"/>
          <w:szCs w:val="24"/>
        </w:rPr>
        <w:t xml:space="preserve">rd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 fi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int  bio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tric</w:t>
      </w:r>
      <w:r w:rsidRPr="00B140CE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for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shle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s  sma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 xml:space="preserve">t 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z w:val="24"/>
          <w:szCs w:val="24"/>
        </w:rPr>
        <w:t>mpus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. 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 Conf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 on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ien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sz w:val="24"/>
          <w:szCs w:val="24"/>
        </w:rPr>
        <w:t>hnol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Edu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on,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ts,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ment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S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ial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S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ien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sz w:val="24"/>
          <w:szCs w:val="24"/>
        </w:rPr>
        <w:t>s (iSTE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).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Ekit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, 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. M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, 29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-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31.</w:t>
      </w:r>
    </w:p>
    <w:p w14:paraId="65DC4377" w14:textId="77777777" w:rsidR="00E25C18" w:rsidRPr="00B140CE" w:rsidRDefault="00E25C18">
      <w:pPr>
        <w:spacing w:before="6" w:line="180" w:lineRule="exact"/>
        <w:rPr>
          <w:rFonts w:asciiTheme="minorHAnsi" w:hAnsiTheme="minorHAnsi" w:cstheme="minorHAnsi"/>
          <w:sz w:val="19"/>
          <w:szCs w:val="19"/>
        </w:rPr>
      </w:pPr>
    </w:p>
    <w:p w14:paraId="4E151B80" w14:textId="77777777" w:rsidR="00E25C18" w:rsidRPr="00B140CE" w:rsidRDefault="008D5C2D">
      <w:pPr>
        <w:ind w:left="1960" w:right="1108" w:hanging="186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tu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 D.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Owol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bi,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 (20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1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5</w:t>
      </w:r>
      <w:r w:rsidRPr="00B140CE">
        <w:rPr>
          <w:rFonts w:asciiTheme="minorHAnsi" w:hAnsiTheme="minorHAnsi" w:cstheme="minorHAnsi"/>
          <w:sz w:val="24"/>
          <w:szCs w:val="24"/>
        </w:rPr>
        <w:t xml:space="preserve">).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D</w:t>
      </w:r>
      <w:r w:rsidRPr="00B140CE">
        <w:rPr>
          <w:rFonts w:asciiTheme="minorHAnsi" w:hAnsiTheme="minorHAnsi" w:cstheme="minorHAnsi"/>
          <w:sz w:val="24"/>
          <w:szCs w:val="24"/>
        </w:rPr>
        <w:t>iv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rsi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y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nd 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om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orm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of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irms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d on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The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n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 xml:space="preserve">tock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. Cov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nt Unive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si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 xml:space="preserve">y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on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60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onfe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 xml:space="preserve">on 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f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lop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ss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u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s</w:t>
      </w:r>
      <w:r w:rsidRPr="00B140CE">
        <w:rPr>
          <w:rFonts w:asciiTheme="minorHAnsi" w:hAnsiTheme="minorHAnsi" w:cstheme="minorHAnsi"/>
          <w:sz w:val="24"/>
          <w:szCs w:val="24"/>
        </w:rPr>
        <w:t>. M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, 5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-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6.</w:t>
      </w:r>
    </w:p>
    <w:p w14:paraId="1ACCCD3A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3DE9E7BD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516C03F1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37E01CED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2BC28AEA" w14:textId="77777777" w:rsidR="00E25C18" w:rsidRPr="00B140CE" w:rsidRDefault="00E25C18">
      <w:pPr>
        <w:spacing w:before="1" w:line="200" w:lineRule="exact"/>
        <w:rPr>
          <w:rFonts w:asciiTheme="minorHAnsi" w:hAnsiTheme="minorHAnsi" w:cstheme="minorHAnsi"/>
        </w:rPr>
      </w:pPr>
    </w:p>
    <w:p w14:paraId="6157EC2D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Sh</w:t>
      </w:r>
      <w:r w:rsidRPr="00B140CE">
        <w:rPr>
          <w:rFonts w:asciiTheme="minorHAnsi" w:hAnsiTheme="minorHAnsi" w:cstheme="minorHAnsi"/>
          <w:b/>
          <w:sz w:val="24"/>
          <w:szCs w:val="24"/>
        </w:rPr>
        <w:t>o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z w:val="24"/>
          <w:szCs w:val="24"/>
        </w:rPr>
        <w:t>t pa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p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z w:val="24"/>
          <w:szCs w:val="24"/>
        </w:rPr>
        <w:t>r</w:t>
      </w:r>
    </w:p>
    <w:p w14:paraId="050C6AE5" w14:textId="77777777" w:rsidR="00E25C18" w:rsidRPr="00B140CE" w:rsidRDefault="00E25C18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86D7FEC" w14:textId="77777777" w:rsidR="00E25C18" w:rsidRPr="00B140CE" w:rsidRDefault="008D5C2D">
      <w:pPr>
        <w:ind w:left="1900" w:right="68" w:hanging="1800"/>
        <w:jc w:val="both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Ad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E.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k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D.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Owol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bi,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F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(201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3</w:t>
      </w:r>
      <w:r w:rsidRPr="00B140CE">
        <w:rPr>
          <w:rFonts w:asciiTheme="minorHAnsi" w:hAnsiTheme="minorHAnsi" w:cstheme="minorHAnsi"/>
          <w:sz w:val="24"/>
          <w:szCs w:val="24"/>
        </w:rPr>
        <w:t>).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An in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fo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x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h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e robot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6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-F</w:t>
      </w:r>
      <w:r w:rsidRPr="00B140CE">
        <w:rPr>
          <w:rFonts w:asciiTheme="minorHAnsi" w:hAnsiTheme="minorHAnsi" w:cstheme="minorHAnsi"/>
          <w:sz w:val="24"/>
          <w:szCs w:val="24"/>
        </w:rPr>
        <w:t>OR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X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>O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T</w:t>
      </w:r>
      <w:r w:rsidRPr="00B140CE">
        <w:rPr>
          <w:rFonts w:asciiTheme="minorHAnsi" w:hAnsiTheme="minorHAnsi" w:cstheme="minorHAnsi"/>
          <w:sz w:val="24"/>
          <w:szCs w:val="24"/>
        </w:rPr>
        <w:t>) 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lop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nt with s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le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onj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u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te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dient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ur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 </w:t>
      </w:r>
      <w:r w:rsidRPr="00B140CE">
        <w:rPr>
          <w:rFonts w:asciiTheme="minorHAnsi" w:hAnsiTheme="minorHAnsi" w:cstheme="minorHAnsi"/>
          <w:spacing w:val="4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tw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rk.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nt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rn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o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 xml:space="preserve">l 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B</w:t>
      </w:r>
      <w:r w:rsidRPr="00B140CE">
        <w:rPr>
          <w:rFonts w:asciiTheme="minorHAnsi" w:hAnsiTheme="minorHAnsi" w:cstheme="minorHAnsi"/>
          <w:sz w:val="24"/>
          <w:szCs w:val="24"/>
        </w:rPr>
        <w:t xml:space="preserve">usiness 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>fo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B140CE">
        <w:rPr>
          <w:rFonts w:asciiTheme="minorHAnsi" w:hAnsiTheme="minorHAnsi" w:cstheme="minorHAnsi"/>
          <w:sz w:val="24"/>
          <w:szCs w:val="24"/>
        </w:rPr>
        <w:t>mation Man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g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me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n</w:t>
      </w:r>
      <w:r w:rsidRPr="00B140CE">
        <w:rPr>
          <w:rFonts w:asciiTheme="minorHAnsi" w:hAnsiTheme="minorHAnsi" w:cstheme="minorHAnsi"/>
          <w:sz w:val="24"/>
          <w:szCs w:val="24"/>
        </w:rPr>
        <w:t xml:space="preserve">t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onf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r</w:t>
      </w:r>
      <w:r w:rsidRPr="00B140CE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n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140CE">
        <w:rPr>
          <w:rFonts w:asciiTheme="minorHAnsi" w:hAnsiTheme="minorHAnsi" w:cstheme="minorHAnsi"/>
          <w:sz w:val="24"/>
          <w:szCs w:val="24"/>
        </w:rPr>
        <w:t>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(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B</w:t>
      </w:r>
      <w:r w:rsidRPr="00B140CE">
        <w:rPr>
          <w:rFonts w:asciiTheme="minorHAnsi" w:hAnsiTheme="minorHAnsi" w:cstheme="minorHAnsi"/>
          <w:spacing w:val="-3"/>
          <w:sz w:val="24"/>
          <w:szCs w:val="24"/>
        </w:rPr>
        <w:t>I</w:t>
      </w:r>
      <w:r w:rsidRPr="00B140CE">
        <w:rPr>
          <w:rFonts w:asciiTheme="minorHAnsi" w:hAnsiTheme="minorHAnsi" w:cstheme="minorHAnsi"/>
          <w:sz w:val="24"/>
          <w:szCs w:val="24"/>
        </w:rPr>
        <w:t>M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).Rome,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pacing w:val="-6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t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pacing w:val="3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5"/>
          <w:sz w:val="24"/>
          <w:szCs w:val="24"/>
        </w:rPr>
        <w:t>y</w:t>
      </w:r>
      <w:r w:rsidRPr="00B140CE">
        <w:rPr>
          <w:rFonts w:asciiTheme="minorHAnsi" w:hAnsiTheme="minorHAnsi" w:cstheme="minorHAnsi"/>
          <w:sz w:val="24"/>
          <w:szCs w:val="24"/>
        </w:rPr>
        <w:t>.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Nov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mb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 xml:space="preserve">r, 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1</w:t>
      </w:r>
      <w:r w:rsidRPr="00B140CE">
        <w:rPr>
          <w:rFonts w:asciiTheme="minorHAnsi" w:hAnsiTheme="minorHAnsi" w:cstheme="minorHAnsi"/>
          <w:spacing w:val="5"/>
          <w:sz w:val="24"/>
          <w:szCs w:val="24"/>
        </w:rPr>
        <w:t>3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B140CE">
        <w:rPr>
          <w:rFonts w:asciiTheme="minorHAnsi" w:hAnsiTheme="minorHAnsi" w:cstheme="minorHAnsi"/>
          <w:sz w:val="24"/>
          <w:szCs w:val="24"/>
        </w:rPr>
        <w:t>14.</w:t>
      </w:r>
    </w:p>
    <w:p w14:paraId="2BD16B6F" w14:textId="77777777" w:rsidR="00E25C18" w:rsidRPr="00B140CE" w:rsidRDefault="00E25C18">
      <w:pPr>
        <w:spacing w:before="1" w:line="120" w:lineRule="exact"/>
        <w:rPr>
          <w:rFonts w:asciiTheme="minorHAnsi" w:hAnsiTheme="minorHAnsi" w:cstheme="minorHAnsi"/>
          <w:sz w:val="12"/>
          <w:szCs w:val="12"/>
        </w:rPr>
      </w:pPr>
    </w:p>
    <w:p w14:paraId="1C134DFA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2BA342B1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31425618" w14:textId="77777777" w:rsidR="00E25C18" w:rsidRPr="00B140CE" w:rsidRDefault="00E25C18">
      <w:pPr>
        <w:spacing w:line="200" w:lineRule="exact"/>
        <w:rPr>
          <w:rFonts w:asciiTheme="minorHAnsi" w:hAnsiTheme="minorHAnsi" w:cstheme="minorHAnsi"/>
        </w:rPr>
      </w:pPr>
    </w:p>
    <w:p w14:paraId="58EDAFBB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ec</w:t>
      </w:r>
      <w:r w:rsidRPr="00B140CE">
        <w:rPr>
          <w:rFonts w:asciiTheme="minorHAnsi" w:hAnsiTheme="minorHAnsi" w:cstheme="minorHAnsi"/>
          <w:b/>
          <w:sz w:val="24"/>
          <w:szCs w:val="24"/>
        </w:rPr>
        <w:t>tion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 xml:space="preserve">H       </w:t>
      </w:r>
      <w:r w:rsidRPr="00B140CE">
        <w:rPr>
          <w:rFonts w:asciiTheme="minorHAnsi" w:hAnsiTheme="minorHAnsi" w:cstheme="minorHAnsi"/>
          <w:b/>
          <w:spacing w:val="27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b/>
          <w:sz w:val="24"/>
          <w:szCs w:val="24"/>
        </w:rPr>
        <w:t>R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f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ere</w:t>
      </w:r>
      <w:r w:rsidRPr="00B140CE">
        <w:rPr>
          <w:rFonts w:asciiTheme="minorHAnsi" w:hAnsiTheme="minorHAnsi" w:cstheme="minorHAnsi"/>
          <w:b/>
          <w:spacing w:val="1"/>
          <w:sz w:val="24"/>
          <w:szCs w:val="24"/>
        </w:rPr>
        <w:t>n</w:t>
      </w:r>
      <w:r w:rsidRPr="00B140CE">
        <w:rPr>
          <w:rFonts w:asciiTheme="minorHAnsi" w:hAnsiTheme="minorHAnsi" w:cstheme="minorHAnsi"/>
          <w:b/>
          <w:spacing w:val="-1"/>
          <w:sz w:val="24"/>
          <w:szCs w:val="24"/>
        </w:rPr>
        <w:t>ce</w:t>
      </w:r>
      <w:r w:rsidRPr="00B140CE">
        <w:rPr>
          <w:rFonts w:asciiTheme="minorHAnsi" w:hAnsiTheme="minorHAnsi" w:cstheme="minorHAnsi"/>
          <w:b/>
          <w:sz w:val="24"/>
          <w:szCs w:val="24"/>
        </w:rPr>
        <w:t>s</w:t>
      </w:r>
    </w:p>
    <w:p w14:paraId="317B910B" w14:textId="77777777" w:rsidR="00E25C18" w:rsidRPr="00B140CE" w:rsidRDefault="00E25C18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C78335A" w14:textId="77777777" w:rsidR="00E25C18" w:rsidRPr="00B140CE" w:rsidRDefault="008D5C2D">
      <w:pPr>
        <w:ind w:left="100"/>
        <w:rPr>
          <w:rFonts w:asciiTheme="minorHAnsi" w:hAnsiTheme="minorHAnsi" w:cstheme="minorHAnsi"/>
          <w:sz w:val="24"/>
          <w:szCs w:val="24"/>
        </w:rPr>
      </w:pPr>
      <w:r w:rsidRPr="00B140CE">
        <w:rPr>
          <w:rFonts w:asciiTheme="minorHAnsi" w:hAnsiTheme="minorHAnsi" w:cstheme="minorHAnsi"/>
          <w:sz w:val="24"/>
          <w:szCs w:val="24"/>
        </w:rPr>
        <w:t>To be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made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 xml:space="preserve"> a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>v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i</w:t>
      </w:r>
      <w:r w:rsidRPr="00B140CE">
        <w:rPr>
          <w:rFonts w:asciiTheme="minorHAnsi" w:hAnsiTheme="minorHAnsi" w:cstheme="minorHAnsi"/>
          <w:spacing w:val="1"/>
          <w:sz w:val="24"/>
          <w:szCs w:val="24"/>
        </w:rPr>
        <w:t>l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B140CE">
        <w:rPr>
          <w:rFonts w:asciiTheme="minorHAnsi" w:hAnsiTheme="minorHAnsi" w:cstheme="minorHAnsi"/>
          <w:sz w:val="24"/>
          <w:szCs w:val="24"/>
        </w:rPr>
        <w:t>ble on</w:t>
      </w:r>
      <w:r w:rsidRPr="00B140C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140CE">
        <w:rPr>
          <w:rFonts w:asciiTheme="minorHAnsi" w:hAnsiTheme="minorHAnsi" w:cstheme="minorHAnsi"/>
          <w:sz w:val="24"/>
          <w:szCs w:val="24"/>
        </w:rPr>
        <w:t>d</w:t>
      </w:r>
      <w:r w:rsidRPr="00B140CE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B140CE">
        <w:rPr>
          <w:rFonts w:asciiTheme="minorHAnsi" w:hAnsiTheme="minorHAnsi" w:cstheme="minorHAnsi"/>
          <w:sz w:val="24"/>
          <w:szCs w:val="24"/>
        </w:rPr>
        <w:t>mand</w:t>
      </w:r>
    </w:p>
    <w:sectPr w:rsidR="00E25C18" w:rsidRPr="00B140CE">
      <w:pgSz w:w="12240" w:h="15840"/>
      <w:pgMar w:top="1360" w:right="340" w:bottom="280" w:left="1340" w:header="0" w:footer="1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636F2" w14:textId="77777777" w:rsidR="008D5C2D" w:rsidRDefault="008D5C2D">
      <w:r>
        <w:separator/>
      </w:r>
    </w:p>
  </w:endnote>
  <w:endnote w:type="continuationSeparator" w:id="0">
    <w:p w14:paraId="1D9FEF2C" w14:textId="77777777" w:rsidR="008D5C2D" w:rsidRDefault="008D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1E9B" w14:textId="77777777" w:rsidR="00E25C18" w:rsidRDefault="008D5C2D">
    <w:pPr>
      <w:spacing w:line="200" w:lineRule="exact"/>
    </w:pPr>
    <w:r>
      <w:pict w14:anchorId="42546CB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3pt;margin-top:706.4pt;width:9.6pt;height:13.05pt;z-index:-251658752;mso-position-horizontal-relative:page;mso-position-vertical-relative:page" filled="f" stroked="f">
          <v:textbox style="mso-next-textbox:#_x0000_s2049" inset="0,0,0,0">
            <w:txbxContent>
              <w:p w14:paraId="3BDB4554" w14:textId="77777777" w:rsidR="00E25C18" w:rsidRDefault="008D5C2D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11B5" w14:textId="77777777" w:rsidR="008D5C2D" w:rsidRDefault="008D5C2D">
      <w:r>
        <w:separator/>
      </w:r>
    </w:p>
  </w:footnote>
  <w:footnote w:type="continuationSeparator" w:id="0">
    <w:p w14:paraId="036A2BDE" w14:textId="77777777" w:rsidR="008D5C2D" w:rsidRDefault="008D5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B1670"/>
    <w:multiLevelType w:val="multilevel"/>
    <w:tmpl w:val="DC3EDC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C18"/>
    <w:rsid w:val="008D5C2D"/>
    <w:rsid w:val="00B140CE"/>
    <w:rsid w:val="00E2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CBE347"/>
  <w15:docId w15:val="{94B0483F-2641-41DA-8372-2DBF90CC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40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4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ximu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2021-07-17T11:56:00Z</dcterms:created>
  <dcterms:modified xsi:type="dcterms:W3CDTF">2021-07-17T11:59:00Z</dcterms:modified>
</cp:coreProperties>
</file>